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BBB0B33" w14:textId="5AC56B67" w:rsidR="00531E68" w:rsidRPr="00257E0C" w:rsidRDefault="00531E68" w:rsidP="00333E03">
      <w:pPr>
        <w:pStyle w:val="FPSGATextohneRdNr"/>
        <w:jc w:val="center"/>
      </w:pPr>
    </w:p>
    <w:p w14:paraId="68BB0331" w14:textId="2CA97534" w:rsidR="0082792F" w:rsidRPr="00165DB1" w:rsidRDefault="0082792F" w:rsidP="00333E03">
      <w:pPr>
        <w:pStyle w:val="FPSGATextohneRdNr"/>
        <w:jc w:val="center"/>
        <w:rPr>
          <w:rFonts w:cs="Arial"/>
          <w:b/>
          <w:bCs/>
          <w:sz w:val="28"/>
          <w:szCs w:val="28"/>
        </w:rPr>
      </w:pPr>
      <w:r w:rsidRPr="00165DB1">
        <w:rPr>
          <w:rFonts w:cs="Arial"/>
          <w:b/>
          <w:bCs/>
          <w:sz w:val="28"/>
          <w:szCs w:val="28"/>
        </w:rPr>
        <w:t>Teilnahmeantrag</w:t>
      </w:r>
    </w:p>
    <w:p w14:paraId="534CC480" w14:textId="77777777" w:rsidR="00531E68" w:rsidRPr="00165DB1" w:rsidRDefault="00531E68" w:rsidP="00333E03">
      <w:pPr>
        <w:pStyle w:val="FPSGATextohneRdNr"/>
        <w:jc w:val="center"/>
        <w:rPr>
          <w:rFonts w:cs="Arial"/>
          <w:b/>
          <w:bCs/>
          <w:szCs w:val="22"/>
        </w:rPr>
      </w:pPr>
    </w:p>
    <w:p w14:paraId="7160CE46" w14:textId="77777777" w:rsidR="00FC0534" w:rsidRPr="00165DB1" w:rsidRDefault="00FC0534" w:rsidP="00333E03">
      <w:pPr>
        <w:pStyle w:val="FPSGATextohneRdNr"/>
        <w:jc w:val="center"/>
        <w:rPr>
          <w:b/>
          <w:bCs/>
        </w:rPr>
      </w:pPr>
    </w:p>
    <w:p w14:paraId="3A8F282D" w14:textId="1CE752D1" w:rsidR="00FC6C41" w:rsidRPr="00165DB1" w:rsidRDefault="00531E68" w:rsidP="00333E03">
      <w:pPr>
        <w:pStyle w:val="FPSGATextohneRdNr"/>
        <w:jc w:val="center"/>
        <w:rPr>
          <w:b/>
          <w:bCs/>
        </w:rPr>
      </w:pPr>
      <w:r w:rsidRPr="00165DB1">
        <w:rPr>
          <w:b/>
          <w:bCs/>
        </w:rPr>
        <w:t>Auftraggeber</w:t>
      </w:r>
      <w:r w:rsidR="00445A23" w:rsidRPr="00165DB1">
        <w:rPr>
          <w:b/>
          <w:bCs/>
        </w:rPr>
        <w:t>in</w:t>
      </w:r>
      <w:r w:rsidRPr="00165DB1">
        <w:rPr>
          <w:b/>
          <w:bCs/>
        </w:rPr>
        <w:t>:</w:t>
      </w:r>
    </w:p>
    <w:p w14:paraId="28B50D24" w14:textId="77777777" w:rsidR="0032232F" w:rsidRPr="0032232F" w:rsidRDefault="0032232F" w:rsidP="0032232F">
      <w:pPr>
        <w:pStyle w:val="FPSGATextohneRdNr"/>
        <w:jc w:val="center"/>
        <w:rPr>
          <w:rFonts w:cs="Arial"/>
          <w:b/>
          <w:bCs/>
        </w:rPr>
      </w:pPr>
      <w:r w:rsidRPr="0032232F">
        <w:rPr>
          <w:rFonts w:cs="Arial"/>
          <w:b/>
          <w:bCs/>
        </w:rPr>
        <w:t xml:space="preserve">Gemeinde Schmitten im Taunus, </w:t>
      </w:r>
    </w:p>
    <w:p w14:paraId="7826D6AA" w14:textId="77777777" w:rsidR="0032232F" w:rsidRPr="0032232F" w:rsidRDefault="0032232F" w:rsidP="0032232F">
      <w:pPr>
        <w:pStyle w:val="FPSGATextohneRdNr"/>
        <w:jc w:val="center"/>
        <w:rPr>
          <w:rFonts w:cs="Arial"/>
          <w:b/>
          <w:bCs/>
        </w:rPr>
      </w:pPr>
      <w:r w:rsidRPr="0032232F">
        <w:rPr>
          <w:rFonts w:cs="Arial"/>
          <w:b/>
          <w:bCs/>
        </w:rPr>
        <w:t xml:space="preserve">Parkstraße 2, </w:t>
      </w:r>
    </w:p>
    <w:p w14:paraId="13187887" w14:textId="44C5ED21" w:rsidR="008C036A" w:rsidRPr="0032232F" w:rsidRDefault="0032232F" w:rsidP="0032232F">
      <w:pPr>
        <w:pStyle w:val="FPSGATextohneRdNr"/>
        <w:jc w:val="center"/>
        <w:rPr>
          <w:rFonts w:cs="Arial"/>
          <w:b/>
          <w:bCs/>
        </w:rPr>
      </w:pPr>
      <w:r w:rsidRPr="0032232F">
        <w:rPr>
          <w:rFonts w:cs="Arial"/>
          <w:b/>
          <w:bCs/>
        </w:rPr>
        <w:t xml:space="preserve">61389 Schmitten im Taunus  </w:t>
      </w:r>
    </w:p>
    <w:p w14:paraId="6EEAAD7B" w14:textId="77777777" w:rsidR="00531E68" w:rsidRPr="00257E0C" w:rsidRDefault="00531E68" w:rsidP="00333E03">
      <w:pPr>
        <w:pStyle w:val="FPSGATextohneRdNr"/>
        <w:jc w:val="center"/>
        <w:rPr>
          <w:rFonts w:cs="Arial"/>
          <w:b/>
          <w:bCs/>
        </w:rPr>
      </w:pPr>
    </w:p>
    <w:p w14:paraId="21C464BD" w14:textId="62B62974" w:rsidR="008C036A" w:rsidRDefault="008C036A" w:rsidP="00333E03">
      <w:pPr>
        <w:pStyle w:val="FPSGATextohneRdNr"/>
        <w:jc w:val="center"/>
        <w:rPr>
          <w:rFonts w:cs="Arial"/>
          <w:b/>
          <w:bCs/>
        </w:rPr>
      </w:pPr>
      <w:r>
        <w:rPr>
          <w:rFonts w:cs="Arial"/>
          <w:b/>
          <w:bCs/>
        </w:rPr>
        <w:t>Leistung:</w:t>
      </w:r>
    </w:p>
    <w:p w14:paraId="3C0E4737" w14:textId="0CD93978" w:rsidR="00531E68" w:rsidRPr="00257E0C" w:rsidRDefault="0032232F" w:rsidP="00333E03">
      <w:pPr>
        <w:pStyle w:val="FPSGATextohneRdNr"/>
        <w:jc w:val="center"/>
        <w:rPr>
          <w:rFonts w:cs="Arial"/>
          <w:b/>
          <w:bCs/>
        </w:rPr>
      </w:pPr>
      <w:r>
        <w:rPr>
          <w:rFonts w:cs="Arial"/>
          <w:b/>
          <w:bCs/>
        </w:rPr>
        <w:t>FFW-</w:t>
      </w:r>
      <w:r w:rsidR="008C036A">
        <w:rPr>
          <w:rFonts w:cs="Arial"/>
          <w:b/>
          <w:bCs/>
        </w:rPr>
        <w:t xml:space="preserve">Planungsleistungen nach § 34 HOAI – </w:t>
      </w:r>
      <w:r w:rsidR="000C56E7">
        <w:rPr>
          <w:b/>
          <w:bCs/>
        </w:rPr>
        <w:t>Objektplanung</w:t>
      </w:r>
      <w:r w:rsidR="00D240CB" w:rsidRPr="00D240CB">
        <w:rPr>
          <w:b/>
          <w:bCs/>
        </w:rPr>
        <w:t xml:space="preserve"> </w:t>
      </w:r>
      <w:r w:rsidR="00D240CB">
        <w:rPr>
          <w:b/>
          <w:bCs/>
        </w:rPr>
        <w:t>und Ausstattung</w:t>
      </w:r>
      <w:r w:rsidR="005C1229">
        <w:rPr>
          <w:b/>
          <w:bCs/>
        </w:rPr>
        <w:t xml:space="preserve"> nach </w:t>
      </w:r>
      <w:r w:rsidR="00D240CB">
        <w:rPr>
          <w:b/>
          <w:bCs/>
        </w:rPr>
        <w:t>§ 39 HOAI</w:t>
      </w:r>
      <w:r w:rsidR="005C1229">
        <w:rPr>
          <w:b/>
          <w:bCs/>
        </w:rPr>
        <w:t xml:space="preserve"> - </w:t>
      </w:r>
      <w:r w:rsidR="009E3284">
        <w:rPr>
          <w:b/>
          <w:bCs/>
        </w:rPr>
        <w:t xml:space="preserve">Freianlagenplanung </w:t>
      </w:r>
    </w:p>
    <w:p w14:paraId="0ACED962" w14:textId="77777777" w:rsidR="00531E68" w:rsidRPr="00257E0C" w:rsidRDefault="00531E68" w:rsidP="00333E03">
      <w:pPr>
        <w:pStyle w:val="FPSGATextohneRdNr"/>
        <w:rPr>
          <w:rFonts w:cs="Arial"/>
          <w:b/>
          <w:bCs/>
        </w:rPr>
      </w:pPr>
    </w:p>
    <w:p w14:paraId="1DBF8F89" w14:textId="552164AB" w:rsidR="00531E68" w:rsidRPr="00FB1CCB" w:rsidRDefault="00531E68" w:rsidP="00333E03">
      <w:pPr>
        <w:pStyle w:val="FPSGATextohneRdNr"/>
      </w:pPr>
      <w:r w:rsidRPr="00FB1CCB">
        <w:t xml:space="preserve">Hiermit </w:t>
      </w:r>
      <w:r w:rsidR="00CF16D8" w:rsidRPr="00FB1CCB">
        <w:t>gibt</w:t>
      </w:r>
      <w:r w:rsidRPr="00FB1CCB">
        <w:t xml:space="preserve"> </w:t>
      </w:r>
      <w:r w:rsidR="00445A23" w:rsidRPr="00FB1CCB">
        <w:t>das Unternehmen</w:t>
      </w:r>
    </w:p>
    <w:tbl>
      <w:tblPr>
        <w:tblW w:w="8337" w:type="dxa"/>
        <w:tblInd w:w="846" w:type="dxa"/>
        <w:tblLayout w:type="fixed"/>
        <w:tblLook w:val="0000" w:firstRow="0" w:lastRow="0" w:firstColumn="0" w:lastColumn="0" w:noHBand="0" w:noVBand="0"/>
      </w:tblPr>
      <w:tblGrid>
        <w:gridCol w:w="3691"/>
        <w:gridCol w:w="4646"/>
      </w:tblGrid>
      <w:tr w:rsidR="00531E68" w:rsidRPr="00C26102" w14:paraId="27DD3B35" w14:textId="77777777" w:rsidTr="00C26102">
        <w:trPr>
          <w:trHeight w:val="555"/>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6093F9A6" w14:textId="4FCBED1B" w:rsidR="00531E68" w:rsidRPr="00C26102" w:rsidRDefault="00531E68" w:rsidP="00333E03">
            <w:pPr>
              <w:pStyle w:val="FPSGATextohneRdNr"/>
              <w:ind w:left="0"/>
            </w:pPr>
            <w:r w:rsidRPr="00C26102">
              <w:t xml:space="preserve">Name (Firma)  </w:t>
            </w:r>
            <w:r w:rsidR="005D4932" w:rsidRPr="00C26102">
              <w:rPr>
                <w:rFonts w:eastAsia="Calibri"/>
              </w:rPr>
              <w:fldChar w:fldCharType="begin">
                <w:ffData>
                  <w:name w:val="Text1"/>
                  <w:enabled/>
                  <w:calcOnExit w:val="0"/>
                  <w:textInput/>
                </w:ffData>
              </w:fldChar>
            </w:r>
            <w:r w:rsidR="005D4932" w:rsidRPr="00C26102">
              <w:rPr>
                <w:rFonts w:eastAsia="Calibri"/>
              </w:rPr>
              <w:instrText xml:space="preserve"> FORMTEXT </w:instrText>
            </w:r>
            <w:r w:rsidR="005D4932" w:rsidRPr="00C26102">
              <w:rPr>
                <w:rFonts w:eastAsia="Calibri"/>
              </w:rPr>
            </w:r>
            <w:r w:rsidR="005D4932" w:rsidRPr="00C26102">
              <w:rPr>
                <w:rFonts w:eastAsia="Calibri"/>
              </w:rPr>
              <w:fldChar w:fldCharType="separate"/>
            </w:r>
            <w:r w:rsidR="005D4932" w:rsidRPr="00C26102">
              <w:rPr>
                <w:rFonts w:eastAsia="Calibri"/>
              </w:rPr>
              <w:t> </w:t>
            </w:r>
            <w:r w:rsidR="005D4932" w:rsidRPr="00C26102">
              <w:rPr>
                <w:rFonts w:eastAsia="Calibri"/>
              </w:rPr>
              <w:t> </w:t>
            </w:r>
            <w:r w:rsidR="005D4932" w:rsidRPr="00C26102">
              <w:rPr>
                <w:rFonts w:eastAsia="Calibri"/>
              </w:rPr>
              <w:t> </w:t>
            </w:r>
            <w:r w:rsidR="005D4932" w:rsidRPr="00C26102">
              <w:rPr>
                <w:rFonts w:eastAsia="Calibri"/>
              </w:rPr>
              <w:t> </w:t>
            </w:r>
            <w:r w:rsidR="005D4932" w:rsidRPr="00C26102">
              <w:rPr>
                <w:rFonts w:eastAsia="Calibri"/>
              </w:rPr>
              <w:t> </w:t>
            </w:r>
            <w:r w:rsidR="005D4932" w:rsidRPr="00C26102">
              <w:rPr>
                <w:rFonts w:eastAsia="Calibri"/>
              </w:rPr>
              <w:fldChar w:fldCharType="end"/>
            </w:r>
          </w:p>
        </w:tc>
      </w:tr>
      <w:tr w:rsidR="00531E68" w:rsidRPr="00C26102" w14:paraId="2E307A53" w14:textId="77777777" w:rsidTr="00C26102">
        <w:trPr>
          <w:trHeight w:val="555"/>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6D353B4A" w14:textId="0F73FF8A" w:rsidR="00531E68" w:rsidRPr="00C26102" w:rsidRDefault="001A56F3" w:rsidP="00333E03">
            <w:pPr>
              <w:pStyle w:val="FPSGATextohneRdNr"/>
              <w:ind w:left="0"/>
            </w:pPr>
            <w:r w:rsidRPr="00C26102">
              <w:t>Ansprechpartner/Erklärender im Sinne des § 126 b BGB</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r w:rsidR="00531E68" w:rsidRPr="00C26102" w14:paraId="442CE10E" w14:textId="77777777" w:rsidTr="00C26102">
        <w:trPr>
          <w:trHeight w:val="1297"/>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14D1801F" w14:textId="3CEB86FE" w:rsidR="00531E68" w:rsidRPr="00C26102" w:rsidRDefault="00531E68" w:rsidP="00333E03">
            <w:pPr>
              <w:pStyle w:val="FPSGATextohneRdNr"/>
              <w:ind w:left="0"/>
            </w:pPr>
            <w:r w:rsidRPr="00C26102">
              <w:t xml:space="preserve">Postanschrift (Hauptsitz)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r w:rsidR="00531E68" w:rsidRPr="00C26102" w14:paraId="2F992C22" w14:textId="77777777" w:rsidTr="00C26102">
        <w:trPr>
          <w:trHeight w:val="1106"/>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08C2ADFB" w14:textId="2EF00537" w:rsidR="00531E68" w:rsidRPr="00C26102" w:rsidRDefault="00531E68" w:rsidP="00333E03">
            <w:pPr>
              <w:pStyle w:val="FPSGATextohneRdNr"/>
              <w:ind w:left="0"/>
            </w:pPr>
            <w:r w:rsidRPr="00C26102">
              <w:t xml:space="preserve">Andere Niederlassungen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r w:rsidR="00531E68" w:rsidRPr="00C26102" w14:paraId="1BD86A98" w14:textId="77777777" w:rsidTr="00C26102">
        <w:trPr>
          <w:trHeight w:val="555"/>
        </w:trPr>
        <w:tc>
          <w:tcPr>
            <w:tcW w:w="3691" w:type="dxa"/>
            <w:tcBorders>
              <w:top w:val="single" w:sz="4" w:space="0" w:color="000000"/>
              <w:left w:val="single" w:sz="4" w:space="0" w:color="000000"/>
              <w:bottom w:val="single" w:sz="4" w:space="0" w:color="000000"/>
            </w:tcBorders>
            <w:shd w:val="clear" w:color="auto" w:fill="auto"/>
          </w:tcPr>
          <w:p w14:paraId="223EE5CD" w14:textId="7DE25BC2" w:rsidR="00531E68" w:rsidRPr="00C26102" w:rsidRDefault="00531E68" w:rsidP="00333E03">
            <w:pPr>
              <w:pStyle w:val="FPSGATextohneRdNr"/>
              <w:ind w:left="0"/>
            </w:pPr>
            <w:r w:rsidRPr="00C26102">
              <w:t xml:space="preserve">Telefon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6202ADF5" w14:textId="58AA2714" w:rsidR="00531E68" w:rsidRPr="00C26102" w:rsidRDefault="005D07BF" w:rsidP="00333E03">
            <w:pPr>
              <w:pStyle w:val="FPSGATextohneRdNr"/>
              <w:ind w:left="0"/>
            </w:pPr>
            <w:r>
              <w:t xml:space="preserve">ggf. </w:t>
            </w:r>
            <w:r w:rsidR="00531E68" w:rsidRPr="00C26102">
              <w:t xml:space="preserve">Fax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r w:rsidR="00531E68" w:rsidRPr="00C26102" w14:paraId="77CC425F" w14:textId="77777777" w:rsidTr="00C26102">
        <w:trPr>
          <w:trHeight w:val="555"/>
        </w:trPr>
        <w:tc>
          <w:tcPr>
            <w:tcW w:w="8337" w:type="dxa"/>
            <w:gridSpan w:val="2"/>
            <w:tcBorders>
              <w:top w:val="single" w:sz="4" w:space="0" w:color="000000"/>
              <w:left w:val="single" w:sz="4" w:space="0" w:color="000000"/>
              <w:bottom w:val="single" w:sz="4" w:space="0" w:color="000000"/>
              <w:right w:val="single" w:sz="4" w:space="0" w:color="000000"/>
            </w:tcBorders>
            <w:shd w:val="clear" w:color="auto" w:fill="auto"/>
          </w:tcPr>
          <w:p w14:paraId="587E13D9" w14:textId="738B6EB7" w:rsidR="00531E68" w:rsidRPr="00C26102" w:rsidRDefault="00531E68" w:rsidP="00333E03">
            <w:pPr>
              <w:pStyle w:val="FPSGATextohneRdNr"/>
              <w:ind w:left="0"/>
            </w:pPr>
            <w:r w:rsidRPr="00C26102">
              <w:t xml:space="preserve">E-Mail     </w:t>
            </w:r>
            <w:r w:rsidR="00896AA8" w:rsidRPr="00C26102">
              <w:rPr>
                <w:rFonts w:eastAsia="Calibri"/>
              </w:rPr>
              <w:fldChar w:fldCharType="begin">
                <w:ffData>
                  <w:name w:val="Text1"/>
                  <w:enabled/>
                  <w:calcOnExit w:val="0"/>
                  <w:textInput/>
                </w:ffData>
              </w:fldChar>
            </w:r>
            <w:r w:rsidR="00896AA8" w:rsidRPr="00C26102">
              <w:rPr>
                <w:rFonts w:eastAsia="Calibri"/>
              </w:rPr>
              <w:instrText xml:space="preserve"> FORMTEXT </w:instrText>
            </w:r>
            <w:r w:rsidR="00896AA8" w:rsidRPr="00C26102">
              <w:rPr>
                <w:rFonts w:eastAsia="Calibri"/>
              </w:rPr>
            </w:r>
            <w:r w:rsidR="00896AA8" w:rsidRPr="00C26102">
              <w:rPr>
                <w:rFonts w:eastAsia="Calibri"/>
              </w:rPr>
              <w:fldChar w:fldCharType="separate"/>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t> </w:t>
            </w:r>
            <w:r w:rsidR="00896AA8" w:rsidRPr="00C26102">
              <w:rPr>
                <w:rFonts w:eastAsia="Calibri"/>
              </w:rPr>
              <w:fldChar w:fldCharType="end"/>
            </w:r>
          </w:p>
        </w:tc>
      </w:tr>
    </w:tbl>
    <w:p w14:paraId="721B2ED8" w14:textId="77777777" w:rsidR="00531E68" w:rsidRPr="00FB1CCB" w:rsidRDefault="00531E68" w:rsidP="00333E03">
      <w:pPr>
        <w:pStyle w:val="FPSGATextohneRdNr"/>
      </w:pPr>
    </w:p>
    <w:p w14:paraId="17E109E2" w14:textId="4F43BA62" w:rsidR="00531E68" w:rsidRPr="00FB1CCB" w:rsidRDefault="00531E68" w:rsidP="00333E03">
      <w:pPr>
        <w:pStyle w:val="FPSGATextohneRdN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als </w:t>
      </w:r>
      <w:r w:rsidRPr="00FB1CCB">
        <w:rPr>
          <w:b/>
        </w:rPr>
        <w:t>Einzelbewerber</w:t>
      </w:r>
    </w:p>
    <w:p w14:paraId="028C138A" w14:textId="0C77F54A" w:rsidR="00531E68" w:rsidRPr="00FB1CCB" w:rsidRDefault="00531E68" w:rsidP="00333E03">
      <w:pPr>
        <w:pStyle w:val="FPSGATextohneRdNr"/>
      </w:pPr>
      <w:r w:rsidRPr="00FB1CCB">
        <w:fldChar w:fldCharType="begin">
          <w:ffData>
            <w:name w:val="Kontrollkästchen2"/>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als bevollmächtigter Vertreter einer </w:t>
      </w:r>
      <w:r w:rsidRPr="00FB1CCB">
        <w:rPr>
          <w:b/>
        </w:rPr>
        <w:t>Bewerbergemeinschaft</w:t>
      </w:r>
      <w:r w:rsidRPr="00FB1CCB">
        <w:t xml:space="preserve"> im Namen der einzelnen Gemeinschaftsmitglieder</w:t>
      </w:r>
    </w:p>
    <w:p w14:paraId="02BA8E32" w14:textId="77777777" w:rsidR="00531E68" w:rsidRDefault="00531E68" w:rsidP="00333E03">
      <w:pPr>
        <w:pStyle w:val="FPSGATextohneRdNr"/>
      </w:pPr>
      <w:r w:rsidRPr="00FB1CCB">
        <w:t>(zutreffendes bitte ankreuzen)</w:t>
      </w:r>
    </w:p>
    <w:p w14:paraId="3D20070A" w14:textId="3CE93EB0" w:rsidR="00BF556B" w:rsidRPr="00FB1CCB" w:rsidRDefault="00C26102" w:rsidP="00C26102">
      <w:pPr>
        <w:pStyle w:val="FPSGA1"/>
      </w:pPr>
      <w:r>
        <w:lastRenderedPageBreak/>
        <w:t>Eigenerk</w:t>
      </w:r>
      <w:r w:rsidR="008C036A">
        <w:t>l</w:t>
      </w:r>
      <w:r>
        <w:t xml:space="preserve">ärung zur den Ausschlussgründen </w:t>
      </w:r>
    </w:p>
    <w:p w14:paraId="44BAA3B7" w14:textId="3A40CEA5" w:rsidR="00B80F2A" w:rsidRPr="00FB1CCB" w:rsidRDefault="00B80F2A" w:rsidP="00C26102">
      <w:pPr>
        <w:pStyle w:val="FPSGATextohneRdNr"/>
      </w:pPr>
      <w:r w:rsidRPr="00FB1CCB">
        <w:t>Der Bewerber/ Bieter, bzw. der bevollmächtigte Vertreter der Bewerber- / Bietergemeinschaft für</w:t>
      </w:r>
      <w:r w:rsidRPr="00FB1CCB">
        <w:rPr>
          <w:spacing w:val="13"/>
        </w:rPr>
        <w:t xml:space="preserve"> </w:t>
      </w:r>
      <w:r w:rsidRPr="00FB1CCB">
        <w:t>alle</w:t>
      </w:r>
      <w:r w:rsidRPr="00FB1CCB">
        <w:rPr>
          <w:w w:val="99"/>
        </w:rPr>
        <w:t xml:space="preserve"> </w:t>
      </w:r>
      <w:r w:rsidRPr="00FB1CCB">
        <w:t>Mitglieder der Bewerber-/ Bietergemeinschaft erklärt mit Abgabe des Teilnahmeantrags, dass</w:t>
      </w:r>
    </w:p>
    <w:p w14:paraId="502DADE7" w14:textId="290F1C5F" w:rsidR="00B80F2A" w:rsidRPr="00FB1CCB" w:rsidRDefault="00B80F2A" w:rsidP="00C26102">
      <w:pPr>
        <w:pStyle w:val="FPSGABulletletter1"/>
        <w:rPr>
          <w:rFonts w:eastAsia="Arial"/>
        </w:rPr>
      </w:pPr>
      <w:r w:rsidRPr="00FB1CCB">
        <w:rPr>
          <w:rFonts w:eastAsia="Arial"/>
        </w:rPr>
        <w:t>keine</w:t>
      </w:r>
      <w:r w:rsidRPr="00FB1CCB">
        <w:rPr>
          <w:rFonts w:eastAsia="Arial"/>
          <w:spacing w:val="-11"/>
        </w:rPr>
        <w:t xml:space="preserve"> </w:t>
      </w:r>
      <w:r w:rsidRPr="00FB1CCB">
        <w:rPr>
          <w:rFonts w:eastAsia="Arial"/>
        </w:rPr>
        <w:t>schwere</w:t>
      </w:r>
      <w:r w:rsidRPr="00FB1CCB">
        <w:rPr>
          <w:rFonts w:eastAsia="Arial"/>
          <w:spacing w:val="-8"/>
        </w:rPr>
        <w:t xml:space="preserve"> </w:t>
      </w:r>
      <w:r w:rsidRPr="00FB1CCB">
        <w:rPr>
          <w:rFonts w:eastAsia="Arial"/>
        </w:rPr>
        <w:t>Verfehlung</w:t>
      </w:r>
      <w:r w:rsidRPr="00FB1CCB">
        <w:rPr>
          <w:rFonts w:eastAsia="Arial"/>
          <w:spacing w:val="-8"/>
        </w:rPr>
        <w:t xml:space="preserve"> </w:t>
      </w:r>
      <w:r w:rsidRPr="00FB1CCB">
        <w:rPr>
          <w:rFonts w:eastAsia="Arial"/>
        </w:rPr>
        <w:t>vorliegt,</w:t>
      </w:r>
      <w:r w:rsidRPr="00FB1CCB">
        <w:rPr>
          <w:rFonts w:eastAsia="Arial"/>
          <w:spacing w:val="-5"/>
        </w:rPr>
        <w:t xml:space="preserve"> </w:t>
      </w:r>
      <w:r w:rsidRPr="00FB1CCB">
        <w:rPr>
          <w:rFonts w:eastAsia="Arial"/>
        </w:rPr>
        <w:t>z.</w:t>
      </w:r>
      <w:r w:rsidRPr="00FB1CCB">
        <w:rPr>
          <w:rFonts w:eastAsia="Arial"/>
          <w:spacing w:val="-8"/>
        </w:rPr>
        <w:t xml:space="preserve"> </w:t>
      </w:r>
      <w:r w:rsidRPr="00FB1CCB">
        <w:rPr>
          <w:rFonts w:eastAsia="Arial"/>
        </w:rPr>
        <w:t>B.</w:t>
      </w:r>
      <w:r w:rsidRPr="00FB1CCB">
        <w:rPr>
          <w:rFonts w:eastAsia="Arial"/>
          <w:spacing w:val="-10"/>
        </w:rPr>
        <w:t xml:space="preserve"> </w:t>
      </w:r>
      <w:r w:rsidRPr="00FB1CCB">
        <w:rPr>
          <w:rFonts w:eastAsia="Arial"/>
        </w:rPr>
        <w:t>keine</w:t>
      </w:r>
      <w:r w:rsidRPr="00FB1CCB">
        <w:rPr>
          <w:rFonts w:eastAsia="Arial"/>
          <w:spacing w:val="-8"/>
        </w:rPr>
        <w:t xml:space="preserve"> </w:t>
      </w:r>
      <w:r w:rsidRPr="00FB1CCB">
        <w:rPr>
          <w:rFonts w:eastAsia="Arial"/>
        </w:rPr>
        <w:t>Person</w:t>
      </w:r>
      <w:r w:rsidRPr="00FB1CCB">
        <w:rPr>
          <w:rFonts w:eastAsia="Arial"/>
          <w:spacing w:val="-9"/>
        </w:rPr>
        <w:t xml:space="preserve"> </w:t>
      </w:r>
      <w:r w:rsidRPr="00FB1CCB">
        <w:rPr>
          <w:rFonts w:eastAsia="Arial"/>
        </w:rPr>
        <w:t>rechtskräftig</w:t>
      </w:r>
      <w:r w:rsidRPr="00FB1CCB">
        <w:rPr>
          <w:rFonts w:eastAsia="Arial"/>
          <w:spacing w:val="-10"/>
        </w:rPr>
        <w:t xml:space="preserve"> </w:t>
      </w:r>
      <w:r w:rsidRPr="00FB1CCB">
        <w:rPr>
          <w:rFonts w:eastAsia="Arial"/>
        </w:rPr>
        <w:t>verurteilt</w:t>
      </w:r>
      <w:r w:rsidRPr="00FB1CCB">
        <w:rPr>
          <w:rFonts w:eastAsia="Arial"/>
          <w:spacing w:val="-6"/>
        </w:rPr>
        <w:t xml:space="preserve"> </w:t>
      </w:r>
      <w:r w:rsidRPr="00FB1CCB">
        <w:rPr>
          <w:rFonts w:eastAsia="Arial"/>
        </w:rPr>
        <w:t>wurde,</w:t>
      </w:r>
      <w:r w:rsidRPr="00FB1CCB">
        <w:rPr>
          <w:rFonts w:eastAsia="Arial"/>
          <w:spacing w:val="-8"/>
        </w:rPr>
        <w:t xml:space="preserve"> </w:t>
      </w:r>
      <w:r w:rsidRPr="00FB1CCB">
        <w:rPr>
          <w:rFonts w:eastAsia="Arial"/>
        </w:rPr>
        <w:t>wenn</w:t>
      </w:r>
      <w:r w:rsidRPr="00FB1CCB">
        <w:rPr>
          <w:rFonts w:eastAsia="Arial"/>
          <w:spacing w:val="-9"/>
        </w:rPr>
        <w:t xml:space="preserve"> </w:t>
      </w:r>
      <w:r w:rsidRPr="00FB1CCB">
        <w:rPr>
          <w:rFonts w:eastAsia="Arial"/>
        </w:rPr>
        <w:t>diese</w:t>
      </w:r>
      <w:r w:rsidRPr="00FB1CCB">
        <w:rPr>
          <w:rFonts w:eastAsia="Arial"/>
          <w:w w:val="99"/>
        </w:rPr>
        <w:t xml:space="preserve"> </w:t>
      </w:r>
      <w:r w:rsidRPr="00FB1CCB">
        <w:rPr>
          <w:rFonts w:eastAsia="Arial"/>
        </w:rPr>
        <w:t>Person</w:t>
      </w:r>
      <w:r w:rsidRPr="00FB1CCB">
        <w:rPr>
          <w:rFonts w:eastAsia="Arial"/>
          <w:spacing w:val="17"/>
        </w:rPr>
        <w:t xml:space="preserve"> </w:t>
      </w:r>
      <w:r w:rsidRPr="00FB1CCB">
        <w:rPr>
          <w:rFonts w:eastAsia="Arial"/>
        </w:rPr>
        <w:t>als</w:t>
      </w:r>
      <w:r w:rsidRPr="00FB1CCB">
        <w:rPr>
          <w:rFonts w:eastAsia="Arial"/>
          <w:spacing w:val="19"/>
        </w:rPr>
        <w:t xml:space="preserve"> </w:t>
      </w:r>
      <w:r w:rsidRPr="00FB1CCB">
        <w:rPr>
          <w:rFonts w:eastAsia="Arial"/>
        </w:rPr>
        <w:t>für</w:t>
      </w:r>
      <w:r w:rsidRPr="00FB1CCB">
        <w:rPr>
          <w:rFonts w:eastAsia="Arial"/>
          <w:spacing w:val="17"/>
        </w:rPr>
        <w:t xml:space="preserve"> </w:t>
      </w:r>
      <w:r w:rsidRPr="00FB1CCB">
        <w:rPr>
          <w:rFonts w:eastAsia="Arial"/>
        </w:rPr>
        <w:t>die</w:t>
      </w:r>
      <w:r w:rsidRPr="00FB1CCB">
        <w:rPr>
          <w:rFonts w:eastAsia="Arial"/>
          <w:spacing w:val="18"/>
        </w:rPr>
        <w:t xml:space="preserve"> </w:t>
      </w:r>
      <w:r w:rsidRPr="00FB1CCB">
        <w:rPr>
          <w:rFonts w:eastAsia="Arial"/>
        </w:rPr>
        <w:t>Leitung</w:t>
      </w:r>
      <w:r w:rsidRPr="00FB1CCB">
        <w:rPr>
          <w:rFonts w:eastAsia="Arial"/>
          <w:spacing w:val="20"/>
        </w:rPr>
        <w:t xml:space="preserve"> </w:t>
      </w:r>
      <w:r w:rsidRPr="00FB1CCB">
        <w:rPr>
          <w:rFonts w:eastAsia="Arial"/>
        </w:rPr>
        <w:t>des</w:t>
      </w:r>
      <w:r w:rsidRPr="00FB1CCB">
        <w:rPr>
          <w:rFonts w:eastAsia="Arial"/>
          <w:spacing w:val="17"/>
        </w:rPr>
        <w:t xml:space="preserve"> </w:t>
      </w:r>
      <w:r w:rsidRPr="00FB1CCB">
        <w:rPr>
          <w:rFonts w:eastAsia="Arial"/>
        </w:rPr>
        <w:t>Unternehmens</w:t>
      </w:r>
      <w:r w:rsidRPr="00FB1CCB">
        <w:rPr>
          <w:rFonts w:eastAsia="Arial"/>
          <w:spacing w:val="17"/>
        </w:rPr>
        <w:t xml:space="preserve"> </w:t>
      </w:r>
      <w:r w:rsidRPr="00FB1CCB">
        <w:rPr>
          <w:rFonts w:eastAsia="Arial"/>
        </w:rPr>
        <w:t>des</w:t>
      </w:r>
      <w:r w:rsidRPr="00FB1CCB">
        <w:rPr>
          <w:rFonts w:eastAsia="Arial"/>
          <w:spacing w:val="17"/>
        </w:rPr>
        <w:t xml:space="preserve"> </w:t>
      </w:r>
      <w:r w:rsidRPr="00FB1CCB">
        <w:rPr>
          <w:rFonts w:eastAsia="Arial"/>
        </w:rPr>
        <w:t>Bewerbers/</w:t>
      </w:r>
      <w:r w:rsidRPr="00FB1CCB">
        <w:rPr>
          <w:rFonts w:eastAsia="Arial"/>
          <w:spacing w:val="18"/>
        </w:rPr>
        <w:t xml:space="preserve"> </w:t>
      </w:r>
      <w:r w:rsidRPr="00FB1CCB">
        <w:rPr>
          <w:rFonts w:eastAsia="Arial"/>
        </w:rPr>
        <w:t>Bieters</w:t>
      </w:r>
      <w:r w:rsidRPr="00FB1CCB">
        <w:rPr>
          <w:rFonts w:eastAsia="Arial"/>
          <w:spacing w:val="18"/>
        </w:rPr>
        <w:t xml:space="preserve"> </w:t>
      </w:r>
      <w:r w:rsidRPr="00FB1CCB">
        <w:rPr>
          <w:rFonts w:eastAsia="Arial"/>
        </w:rPr>
        <w:t>(eines</w:t>
      </w:r>
      <w:r w:rsidRPr="00FB1CCB">
        <w:rPr>
          <w:rFonts w:eastAsia="Arial"/>
          <w:spacing w:val="17"/>
        </w:rPr>
        <w:t xml:space="preserve"> </w:t>
      </w:r>
      <w:r w:rsidRPr="00FB1CCB">
        <w:rPr>
          <w:rFonts w:eastAsia="Arial"/>
        </w:rPr>
        <w:t>Mitgliedes</w:t>
      </w:r>
      <w:r w:rsidRPr="00FB1CCB">
        <w:rPr>
          <w:rFonts w:eastAsia="Arial"/>
          <w:spacing w:val="17"/>
        </w:rPr>
        <w:t xml:space="preserve"> </w:t>
      </w:r>
      <w:r w:rsidRPr="00FB1CCB">
        <w:rPr>
          <w:rFonts w:eastAsia="Arial"/>
        </w:rPr>
        <w:t>der</w:t>
      </w:r>
      <w:r w:rsidRPr="00FB1CCB">
        <w:rPr>
          <w:rFonts w:eastAsia="Arial"/>
          <w:w w:val="99"/>
        </w:rPr>
        <w:t xml:space="preserve"> </w:t>
      </w:r>
      <w:r w:rsidRPr="00FB1CCB">
        <w:rPr>
          <w:rFonts w:eastAsia="Arial"/>
        </w:rPr>
        <w:t>Bewerber-/ Bietergemeinschaft) Verantwortlicher gehandelt hat, und gegen das</w:t>
      </w:r>
      <w:r w:rsidRPr="00FB1CCB">
        <w:rPr>
          <w:rFonts w:eastAsia="Arial"/>
          <w:spacing w:val="-5"/>
        </w:rPr>
        <w:t xml:space="preserve"> </w:t>
      </w:r>
      <w:r w:rsidRPr="00FB1CCB">
        <w:rPr>
          <w:rFonts w:eastAsia="Arial"/>
        </w:rPr>
        <w:t>Unternehmen</w:t>
      </w:r>
      <w:r w:rsidRPr="00FB1CCB">
        <w:rPr>
          <w:rFonts w:eastAsia="Arial"/>
          <w:w w:val="99"/>
        </w:rPr>
        <w:t xml:space="preserve"> </w:t>
      </w:r>
      <w:r w:rsidRPr="00FB1CCB">
        <w:rPr>
          <w:rFonts w:eastAsia="Arial"/>
        </w:rPr>
        <w:t>des</w:t>
      </w:r>
      <w:r w:rsidRPr="00FB1CCB">
        <w:rPr>
          <w:rFonts w:eastAsia="Arial"/>
          <w:spacing w:val="-8"/>
        </w:rPr>
        <w:t xml:space="preserve"> </w:t>
      </w:r>
      <w:r w:rsidRPr="00FB1CCB">
        <w:rPr>
          <w:rFonts w:eastAsia="Arial"/>
        </w:rPr>
        <w:t>Bewerbers/</w:t>
      </w:r>
      <w:r w:rsidRPr="00FB1CCB">
        <w:rPr>
          <w:rFonts w:eastAsia="Arial"/>
          <w:spacing w:val="-9"/>
        </w:rPr>
        <w:t xml:space="preserve"> </w:t>
      </w:r>
      <w:r w:rsidRPr="00FB1CCB">
        <w:rPr>
          <w:rFonts w:eastAsia="Arial"/>
        </w:rPr>
        <w:t>Bieters</w:t>
      </w:r>
      <w:r w:rsidRPr="00FB1CCB">
        <w:rPr>
          <w:rFonts w:eastAsia="Arial"/>
          <w:spacing w:val="-6"/>
        </w:rPr>
        <w:t xml:space="preserve"> </w:t>
      </w:r>
      <w:r w:rsidRPr="00FB1CCB">
        <w:rPr>
          <w:rFonts w:eastAsia="Arial"/>
        </w:rPr>
        <w:t>(eines</w:t>
      </w:r>
      <w:r w:rsidRPr="00FB1CCB">
        <w:rPr>
          <w:rFonts w:eastAsia="Arial"/>
          <w:spacing w:val="-8"/>
        </w:rPr>
        <w:t xml:space="preserve"> </w:t>
      </w:r>
      <w:r w:rsidRPr="00FB1CCB">
        <w:rPr>
          <w:rFonts w:eastAsia="Arial"/>
        </w:rPr>
        <w:t>Mitgliedes</w:t>
      </w:r>
      <w:r w:rsidRPr="00FB1CCB">
        <w:rPr>
          <w:rFonts w:eastAsia="Arial"/>
          <w:spacing w:val="-8"/>
        </w:rPr>
        <w:t xml:space="preserve"> </w:t>
      </w:r>
      <w:r w:rsidRPr="00FB1CCB">
        <w:rPr>
          <w:rFonts w:eastAsia="Arial"/>
        </w:rPr>
        <w:t>der</w:t>
      </w:r>
      <w:r w:rsidRPr="00FB1CCB">
        <w:rPr>
          <w:rFonts w:eastAsia="Arial"/>
          <w:spacing w:val="-8"/>
        </w:rPr>
        <w:t xml:space="preserve"> </w:t>
      </w:r>
      <w:r w:rsidRPr="00FB1CCB">
        <w:rPr>
          <w:rFonts w:eastAsia="Arial"/>
        </w:rPr>
        <w:t>Bewerber-/</w:t>
      </w:r>
      <w:r w:rsidRPr="00FB1CCB">
        <w:rPr>
          <w:rFonts w:eastAsia="Arial"/>
          <w:spacing w:val="-9"/>
        </w:rPr>
        <w:t xml:space="preserve"> </w:t>
      </w:r>
      <w:r w:rsidRPr="00FB1CCB">
        <w:rPr>
          <w:rFonts w:eastAsia="Arial"/>
        </w:rPr>
        <w:t>Bietergemeinschaft)</w:t>
      </w:r>
      <w:r w:rsidRPr="00FB1CCB">
        <w:rPr>
          <w:rFonts w:eastAsia="Arial"/>
          <w:spacing w:val="-11"/>
        </w:rPr>
        <w:t xml:space="preserve"> </w:t>
      </w:r>
      <w:r w:rsidRPr="00FB1CCB">
        <w:rPr>
          <w:rFonts w:eastAsia="Arial"/>
        </w:rPr>
        <w:t>keine</w:t>
      </w:r>
      <w:r w:rsidRPr="00FB1CCB">
        <w:rPr>
          <w:rFonts w:eastAsia="Arial"/>
          <w:spacing w:val="-9"/>
        </w:rPr>
        <w:t xml:space="preserve"> </w:t>
      </w:r>
      <w:r w:rsidRPr="00FB1CCB">
        <w:rPr>
          <w:rFonts w:eastAsia="Arial"/>
        </w:rPr>
        <w:t>Geldbuße</w:t>
      </w:r>
      <w:r w:rsidRPr="00FB1CCB">
        <w:rPr>
          <w:rFonts w:eastAsia="Arial"/>
          <w:w w:val="99"/>
        </w:rPr>
        <w:t xml:space="preserve"> </w:t>
      </w:r>
      <w:r w:rsidRPr="00FB1CCB">
        <w:rPr>
          <w:rFonts w:eastAsia="Arial"/>
        </w:rPr>
        <w:t>nach</w:t>
      </w:r>
      <w:r w:rsidRPr="00FB1CCB">
        <w:rPr>
          <w:rFonts w:eastAsia="Arial"/>
          <w:spacing w:val="-15"/>
        </w:rPr>
        <w:t xml:space="preserve"> </w:t>
      </w:r>
      <w:r w:rsidRPr="00FB1CCB">
        <w:rPr>
          <w:rFonts w:eastAsia="Arial"/>
        </w:rPr>
        <w:t>§</w:t>
      </w:r>
      <w:r w:rsidRPr="00FB1CCB">
        <w:rPr>
          <w:rFonts w:eastAsia="Arial"/>
          <w:spacing w:val="-13"/>
        </w:rPr>
        <w:t xml:space="preserve"> </w:t>
      </w:r>
      <w:r w:rsidRPr="00FB1CCB">
        <w:rPr>
          <w:rFonts w:eastAsia="Arial"/>
        </w:rPr>
        <w:t>30</w:t>
      </w:r>
      <w:r w:rsidRPr="00FB1CCB">
        <w:rPr>
          <w:rFonts w:eastAsia="Arial"/>
          <w:spacing w:val="-13"/>
        </w:rPr>
        <w:t xml:space="preserve"> </w:t>
      </w:r>
      <w:r w:rsidRPr="00FB1CCB">
        <w:rPr>
          <w:rFonts w:eastAsia="Arial"/>
        </w:rPr>
        <w:t>OWiG</w:t>
      </w:r>
      <w:r w:rsidRPr="00FB1CCB">
        <w:rPr>
          <w:rFonts w:eastAsia="Arial"/>
          <w:spacing w:val="-14"/>
        </w:rPr>
        <w:t xml:space="preserve"> </w:t>
      </w:r>
      <w:r w:rsidRPr="00FB1CCB">
        <w:rPr>
          <w:rFonts w:eastAsia="Arial"/>
        </w:rPr>
        <w:t>rechtskräftig</w:t>
      </w:r>
      <w:r w:rsidRPr="00FB1CCB">
        <w:rPr>
          <w:rFonts w:eastAsia="Arial"/>
          <w:spacing w:val="-15"/>
        </w:rPr>
        <w:t xml:space="preserve"> </w:t>
      </w:r>
      <w:r w:rsidRPr="00FB1CCB">
        <w:rPr>
          <w:rFonts w:eastAsia="Arial"/>
        </w:rPr>
        <w:t>festgesetzt</w:t>
      </w:r>
      <w:r w:rsidRPr="00FB1CCB">
        <w:rPr>
          <w:rFonts w:eastAsia="Arial"/>
          <w:spacing w:val="-13"/>
        </w:rPr>
        <w:t xml:space="preserve"> </w:t>
      </w:r>
      <w:r w:rsidRPr="00FB1CCB">
        <w:rPr>
          <w:rFonts w:eastAsia="Arial"/>
        </w:rPr>
        <w:t>wurde,</w:t>
      </w:r>
      <w:r w:rsidRPr="00FB1CCB">
        <w:rPr>
          <w:rFonts w:eastAsia="Arial"/>
          <w:spacing w:val="-13"/>
        </w:rPr>
        <w:t xml:space="preserve"> </w:t>
      </w:r>
      <w:r w:rsidRPr="00FB1CCB">
        <w:rPr>
          <w:rFonts w:eastAsia="Arial"/>
        </w:rPr>
        <w:t>wegen</w:t>
      </w:r>
      <w:r w:rsidRPr="00FB1CCB">
        <w:rPr>
          <w:rFonts w:eastAsia="Arial"/>
          <w:spacing w:val="-13"/>
        </w:rPr>
        <w:t xml:space="preserve"> </w:t>
      </w:r>
      <w:r w:rsidRPr="00FB1CCB">
        <w:rPr>
          <w:rFonts w:eastAsia="Arial"/>
        </w:rPr>
        <w:t>einer</w:t>
      </w:r>
      <w:r w:rsidRPr="00FB1CCB">
        <w:rPr>
          <w:rFonts w:eastAsia="Arial"/>
          <w:spacing w:val="-14"/>
        </w:rPr>
        <w:t xml:space="preserve"> </w:t>
      </w:r>
      <w:r w:rsidRPr="00FB1CCB">
        <w:rPr>
          <w:rFonts w:eastAsia="Arial"/>
        </w:rPr>
        <w:t>Straftat</w:t>
      </w:r>
      <w:r w:rsidRPr="00FB1CCB">
        <w:rPr>
          <w:rFonts w:eastAsia="Arial"/>
          <w:spacing w:val="-16"/>
        </w:rPr>
        <w:t xml:space="preserve"> </w:t>
      </w:r>
      <w:r w:rsidRPr="00FB1CCB">
        <w:rPr>
          <w:rFonts w:eastAsia="Arial"/>
        </w:rPr>
        <w:t>nach</w:t>
      </w:r>
      <w:r w:rsidRPr="00FB1CCB">
        <w:rPr>
          <w:rFonts w:eastAsia="Arial"/>
          <w:spacing w:val="-15"/>
        </w:rPr>
        <w:t xml:space="preserve"> </w:t>
      </w:r>
      <w:r w:rsidRPr="00FB1CCB">
        <w:rPr>
          <w:rFonts w:eastAsia="Arial"/>
        </w:rPr>
        <w:t>§</w:t>
      </w:r>
      <w:r w:rsidRPr="00FB1CCB">
        <w:rPr>
          <w:rFonts w:eastAsia="Arial"/>
          <w:spacing w:val="-13"/>
        </w:rPr>
        <w:t xml:space="preserve"> </w:t>
      </w:r>
      <w:r w:rsidRPr="00FB1CCB">
        <w:rPr>
          <w:rFonts w:eastAsia="Arial"/>
        </w:rPr>
        <w:t>129</w:t>
      </w:r>
      <w:r w:rsidRPr="00FB1CCB">
        <w:rPr>
          <w:rFonts w:eastAsia="Arial"/>
          <w:spacing w:val="-15"/>
        </w:rPr>
        <w:t xml:space="preserve"> </w:t>
      </w:r>
      <w:r w:rsidRPr="00FB1CCB">
        <w:rPr>
          <w:rFonts w:eastAsia="Arial"/>
        </w:rPr>
        <w:t>StGB</w:t>
      </w:r>
      <w:r w:rsidRPr="00FB1CCB">
        <w:rPr>
          <w:rFonts w:eastAsia="Arial"/>
          <w:spacing w:val="-16"/>
        </w:rPr>
        <w:t xml:space="preserve"> </w:t>
      </w:r>
      <w:r w:rsidRPr="00FB1CCB">
        <w:rPr>
          <w:rFonts w:eastAsia="Arial"/>
        </w:rPr>
        <w:t>(Bildung</w:t>
      </w:r>
      <w:r w:rsidRPr="00FB1CCB">
        <w:rPr>
          <w:rFonts w:eastAsia="Arial"/>
          <w:w w:val="99"/>
        </w:rPr>
        <w:t xml:space="preserve"> </w:t>
      </w:r>
      <w:r w:rsidRPr="00FB1CCB">
        <w:rPr>
          <w:rFonts w:eastAsia="Arial"/>
        </w:rPr>
        <w:t>krimineller Vereinigung), § 129a StGB (Bildung terroristischer Vereinigungen), § 129b</w:t>
      </w:r>
      <w:r w:rsidRPr="00FB1CCB">
        <w:rPr>
          <w:rFonts w:eastAsia="Arial"/>
          <w:spacing w:val="24"/>
        </w:rPr>
        <w:t xml:space="preserve"> </w:t>
      </w:r>
      <w:r w:rsidRPr="00FB1CCB">
        <w:rPr>
          <w:rFonts w:eastAsia="Arial"/>
        </w:rPr>
        <w:t>StGB</w:t>
      </w:r>
      <w:r w:rsidRPr="00FB1CCB">
        <w:rPr>
          <w:rFonts w:eastAsia="Arial"/>
          <w:w w:val="99"/>
        </w:rPr>
        <w:t xml:space="preserve"> </w:t>
      </w:r>
      <w:r w:rsidRPr="00FB1CCB">
        <w:rPr>
          <w:rFonts w:eastAsia="Arial"/>
        </w:rPr>
        <w:t>(Kriminelle</w:t>
      </w:r>
      <w:r w:rsidRPr="00FB1CCB">
        <w:rPr>
          <w:rFonts w:eastAsia="Arial"/>
          <w:spacing w:val="55"/>
        </w:rPr>
        <w:t xml:space="preserve"> </w:t>
      </w:r>
      <w:r w:rsidRPr="00FB1CCB">
        <w:rPr>
          <w:rFonts w:eastAsia="Arial"/>
        </w:rPr>
        <w:t>und</w:t>
      </w:r>
      <w:r w:rsidRPr="00FB1CCB">
        <w:rPr>
          <w:rFonts w:eastAsia="Arial"/>
          <w:spacing w:val="55"/>
        </w:rPr>
        <w:t xml:space="preserve"> </w:t>
      </w:r>
      <w:r w:rsidRPr="00FB1CCB">
        <w:rPr>
          <w:rFonts w:eastAsia="Arial"/>
        </w:rPr>
        <w:t>terroristische</w:t>
      </w:r>
      <w:r w:rsidRPr="00FB1CCB">
        <w:rPr>
          <w:rFonts w:eastAsia="Arial"/>
          <w:spacing w:val="55"/>
        </w:rPr>
        <w:t xml:space="preserve"> </w:t>
      </w:r>
      <w:r w:rsidRPr="00FB1CCB">
        <w:rPr>
          <w:rFonts w:eastAsia="Arial"/>
        </w:rPr>
        <w:t>Vereinigungen</w:t>
      </w:r>
      <w:r w:rsidRPr="00FB1CCB">
        <w:rPr>
          <w:rFonts w:eastAsia="Arial"/>
          <w:spacing w:val="55"/>
        </w:rPr>
        <w:t xml:space="preserve"> </w:t>
      </w:r>
      <w:r w:rsidRPr="00FB1CCB">
        <w:rPr>
          <w:rFonts w:eastAsia="Arial"/>
        </w:rPr>
        <w:t>im</w:t>
      </w:r>
      <w:r w:rsidRPr="00FB1CCB">
        <w:rPr>
          <w:rFonts w:eastAsia="Arial"/>
          <w:spacing w:val="55"/>
        </w:rPr>
        <w:t xml:space="preserve"> </w:t>
      </w:r>
      <w:r w:rsidRPr="00FB1CCB">
        <w:rPr>
          <w:rFonts w:eastAsia="Arial"/>
        </w:rPr>
        <w:t>Ausland),</w:t>
      </w:r>
      <w:r w:rsidRPr="00FB1CCB">
        <w:rPr>
          <w:rFonts w:eastAsia="Arial"/>
          <w:spacing w:val="55"/>
        </w:rPr>
        <w:t xml:space="preserve"> </w:t>
      </w:r>
      <w:r w:rsidRPr="00FB1CCB">
        <w:rPr>
          <w:rFonts w:eastAsia="Arial"/>
        </w:rPr>
        <w:t>§</w:t>
      </w:r>
      <w:r w:rsidRPr="00FB1CCB">
        <w:rPr>
          <w:rFonts w:eastAsia="Arial"/>
          <w:spacing w:val="55"/>
        </w:rPr>
        <w:t xml:space="preserve"> </w:t>
      </w:r>
      <w:r w:rsidRPr="00FB1CCB">
        <w:rPr>
          <w:rFonts w:eastAsia="Arial"/>
        </w:rPr>
        <w:t>89c</w:t>
      </w:r>
      <w:r w:rsidRPr="00FB1CCB">
        <w:rPr>
          <w:rFonts w:eastAsia="Arial"/>
          <w:spacing w:val="55"/>
        </w:rPr>
        <w:t xml:space="preserve"> </w:t>
      </w:r>
      <w:r w:rsidRPr="00FB1CCB">
        <w:rPr>
          <w:rFonts w:eastAsia="Arial"/>
        </w:rPr>
        <w:t>StGB</w:t>
      </w:r>
      <w:r w:rsidRPr="00FB1CCB">
        <w:rPr>
          <w:rFonts w:eastAsia="Arial"/>
          <w:spacing w:val="16"/>
        </w:rPr>
        <w:t xml:space="preserve"> </w:t>
      </w:r>
      <w:r w:rsidRPr="00FB1CCB">
        <w:rPr>
          <w:rFonts w:eastAsia="Arial"/>
        </w:rPr>
        <w:t>(Terrorismusfinanzierung)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 261 StGB (Geldwäsche; Verschleierung unrechtmäßig erlangter Vermögenswerte), § 263 StGB (Betrug), soweit sich die Straftat gegen den Haushalt der Europäischen Union oder gegen Haushalte richtete, die von der Europäischen Union in ihrem Auftrag verwaltet werden, § 264 StGB (Subventionsbetrug), soweit sich die Straftat gegen den Haushalt der Europäischen Union oder gegen Haushalte richtete, die von der Europäischen Union oder in ihrem Auftrag verwaltet werden, § 299 StGB (Bestechlichkeit und Bestechung im geschäftlichen Verkehr), §§ 299a und 299b StGB (Bestechlichkeit und Bestechung im Gesundheitswesen), § 108e StGB (Bestechlichkeit und Bestechung von Mandatsträgern),</w:t>
      </w:r>
      <w:r w:rsidR="00523679">
        <w:rPr>
          <w:rFonts w:eastAsia="Arial"/>
        </w:rPr>
        <w:t xml:space="preserve"> § 108f StGB </w:t>
      </w:r>
      <w:r w:rsidR="0052672C">
        <w:rPr>
          <w:rFonts w:eastAsia="Arial"/>
        </w:rPr>
        <w:t>(</w:t>
      </w:r>
      <w:r w:rsidR="00523679">
        <w:rPr>
          <w:rFonts w:eastAsia="Arial"/>
        </w:rPr>
        <w:t>unzulässige Interessenwahrnehmung),</w:t>
      </w:r>
      <w:r w:rsidRPr="00FB1CCB">
        <w:rPr>
          <w:rFonts w:eastAsia="Arial"/>
        </w:rPr>
        <w:t xml:space="preserve"> §§ 333 und 334 StGB (Vorteilsgewährung und Bestechung), jeweils auch in Verbindung mit § 335a StGB (Ausländische und internationale Bedienstete), Artikel 2 § 2 IntBestG (Bestechung ausländischer Abgeordneter im Zusammenhang mit internationalem Geschäftsverkehr), oder den §§ 232, 232a Absatz 1 bis 5, den §§ 232b bis 233a StGB (Menschenhandel, Zwangsprostitution, Zwangsarbeit, Ausbeutung der Arbeitskraft, Ausbeutung unter Ausnutzung einer Freiheitsberaubung), oder einer vergleichbaren Vorschrift anderer Staaten,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gehört,</w:t>
      </w:r>
    </w:p>
    <w:p w14:paraId="45ADDF66" w14:textId="77777777" w:rsidR="00B80F2A" w:rsidRPr="00FB1CCB" w:rsidRDefault="00B80F2A" w:rsidP="00C26102">
      <w:pPr>
        <w:pStyle w:val="FPSGABulletletter1"/>
        <w:rPr>
          <w:rFonts w:eastAsia="Arial"/>
        </w:rPr>
      </w:pPr>
      <w:r w:rsidRPr="00FB1CCB">
        <w:t>den</w:t>
      </w:r>
      <w:r w:rsidRPr="00FB1CCB">
        <w:rPr>
          <w:spacing w:val="-14"/>
        </w:rPr>
        <w:t xml:space="preserve"> </w:t>
      </w:r>
      <w:r w:rsidRPr="00FB1CCB">
        <w:t>Verpflichtungen</w:t>
      </w:r>
      <w:r w:rsidRPr="00FB1CCB">
        <w:rPr>
          <w:spacing w:val="-14"/>
        </w:rPr>
        <w:t xml:space="preserve"> </w:t>
      </w:r>
      <w:r w:rsidRPr="00FB1CCB">
        <w:t>zur</w:t>
      </w:r>
      <w:r w:rsidRPr="00FB1CCB">
        <w:rPr>
          <w:spacing w:val="-13"/>
        </w:rPr>
        <w:t xml:space="preserve"> </w:t>
      </w:r>
      <w:r w:rsidRPr="00FB1CCB">
        <w:t>Zahlung</w:t>
      </w:r>
      <w:r w:rsidRPr="00FB1CCB">
        <w:rPr>
          <w:spacing w:val="-14"/>
        </w:rPr>
        <w:t xml:space="preserve"> </w:t>
      </w:r>
      <w:r w:rsidRPr="00FB1CCB">
        <w:t>von</w:t>
      </w:r>
      <w:r w:rsidRPr="00FB1CCB">
        <w:rPr>
          <w:spacing w:val="-14"/>
        </w:rPr>
        <w:t xml:space="preserve"> </w:t>
      </w:r>
      <w:r w:rsidRPr="00FB1CCB">
        <w:t>Steuern</w:t>
      </w:r>
      <w:r w:rsidRPr="00FB1CCB">
        <w:rPr>
          <w:spacing w:val="-13"/>
        </w:rPr>
        <w:t xml:space="preserve"> </w:t>
      </w:r>
      <w:r w:rsidRPr="00FB1CCB">
        <w:t>und</w:t>
      </w:r>
      <w:r w:rsidRPr="00FB1CCB">
        <w:rPr>
          <w:spacing w:val="-14"/>
        </w:rPr>
        <w:t xml:space="preserve"> </w:t>
      </w:r>
      <w:r w:rsidRPr="00FB1CCB">
        <w:t>Abgaben</w:t>
      </w:r>
      <w:r w:rsidRPr="00FB1CCB">
        <w:rPr>
          <w:spacing w:val="-14"/>
        </w:rPr>
        <w:t xml:space="preserve"> </w:t>
      </w:r>
      <w:r w:rsidRPr="00FB1CCB">
        <w:t>sowie</w:t>
      </w:r>
      <w:r w:rsidRPr="00FB1CCB">
        <w:rPr>
          <w:spacing w:val="-14"/>
        </w:rPr>
        <w:t xml:space="preserve"> </w:t>
      </w:r>
      <w:r w:rsidRPr="00FB1CCB">
        <w:t>der</w:t>
      </w:r>
      <w:r w:rsidRPr="00FB1CCB">
        <w:rPr>
          <w:spacing w:val="-13"/>
        </w:rPr>
        <w:t xml:space="preserve"> </w:t>
      </w:r>
      <w:r w:rsidRPr="00FB1CCB">
        <w:t>Beiträge</w:t>
      </w:r>
      <w:r w:rsidRPr="00FB1CCB">
        <w:rPr>
          <w:spacing w:val="-12"/>
        </w:rPr>
        <w:t xml:space="preserve"> </w:t>
      </w:r>
      <w:r w:rsidRPr="00FB1CCB">
        <w:t>zur</w:t>
      </w:r>
      <w:r w:rsidRPr="00FB1CCB">
        <w:rPr>
          <w:spacing w:val="-15"/>
        </w:rPr>
        <w:t xml:space="preserve"> </w:t>
      </w:r>
      <w:r w:rsidRPr="00FB1CCB">
        <w:t>gesetzlichen</w:t>
      </w:r>
      <w:r w:rsidRPr="00FB1CCB">
        <w:rPr>
          <w:w w:val="99"/>
        </w:rPr>
        <w:t xml:space="preserve"> </w:t>
      </w:r>
      <w:r w:rsidRPr="00FB1CCB">
        <w:t>Sozialversicherung,</w:t>
      </w:r>
      <w:r w:rsidRPr="00FB1CCB">
        <w:rPr>
          <w:spacing w:val="23"/>
        </w:rPr>
        <w:t xml:space="preserve"> </w:t>
      </w:r>
      <w:r w:rsidRPr="00FB1CCB">
        <w:t>nachgekommen</w:t>
      </w:r>
      <w:r w:rsidRPr="00FB1CCB">
        <w:rPr>
          <w:w w:val="99"/>
        </w:rPr>
        <w:t xml:space="preserve"> </w:t>
      </w:r>
      <w:r w:rsidRPr="00FB1CCB">
        <w:t>wurde</w:t>
      </w:r>
      <w:r w:rsidRPr="00FB1CCB">
        <w:rPr>
          <w:spacing w:val="55"/>
        </w:rPr>
        <w:t xml:space="preserve"> </w:t>
      </w:r>
      <w:r w:rsidRPr="00FB1CCB">
        <w:t>und</w:t>
      </w:r>
      <w:r w:rsidRPr="00FB1CCB">
        <w:rPr>
          <w:spacing w:val="55"/>
        </w:rPr>
        <w:t xml:space="preserve"> </w:t>
      </w:r>
      <w:r w:rsidRPr="00FB1CCB">
        <w:t>kein</w:t>
      </w:r>
      <w:r w:rsidRPr="00FB1CCB">
        <w:rPr>
          <w:spacing w:val="55"/>
        </w:rPr>
        <w:t xml:space="preserve"> </w:t>
      </w:r>
      <w:r w:rsidRPr="00FB1CCB">
        <w:t>Verstoß</w:t>
      </w:r>
      <w:r w:rsidRPr="00FB1CCB">
        <w:rPr>
          <w:spacing w:val="55"/>
        </w:rPr>
        <w:t xml:space="preserve"> </w:t>
      </w:r>
      <w:r w:rsidRPr="00FB1CCB">
        <w:t>durch</w:t>
      </w:r>
      <w:r w:rsidRPr="00FB1CCB">
        <w:rPr>
          <w:spacing w:val="55"/>
        </w:rPr>
        <w:t xml:space="preserve"> </w:t>
      </w:r>
      <w:r w:rsidRPr="00FB1CCB">
        <w:t>eine</w:t>
      </w:r>
      <w:r w:rsidRPr="00FB1CCB">
        <w:rPr>
          <w:spacing w:val="55"/>
        </w:rPr>
        <w:t xml:space="preserve"> </w:t>
      </w:r>
      <w:r w:rsidRPr="00FB1CCB">
        <w:t>rechtskräftige</w:t>
      </w:r>
      <w:r w:rsidRPr="00FB1CCB">
        <w:rPr>
          <w:spacing w:val="55"/>
        </w:rPr>
        <w:t xml:space="preserve"> </w:t>
      </w:r>
      <w:r w:rsidRPr="00FB1CCB">
        <w:t>Gerichts-</w:t>
      </w:r>
      <w:r w:rsidRPr="00FB1CCB">
        <w:rPr>
          <w:spacing w:val="55"/>
        </w:rPr>
        <w:t xml:space="preserve"> </w:t>
      </w:r>
      <w:r w:rsidRPr="00FB1CCB">
        <w:t>oder</w:t>
      </w:r>
      <w:r w:rsidRPr="00FB1CCB">
        <w:rPr>
          <w:spacing w:val="24"/>
        </w:rPr>
        <w:t xml:space="preserve"> </w:t>
      </w:r>
      <w:r w:rsidRPr="00FB1CCB">
        <w:t>bestandskräftige</w:t>
      </w:r>
      <w:r w:rsidRPr="00FB1CCB">
        <w:rPr>
          <w:w w:val="99"/>
        </w:rPr>
        <w:t xml:space="preserve"> </w:t>
      </w:r>
      <w:r w:rsidRPr="00FB1CCB">
        <w:t>Verwaltungsentscheidung festgestellt</w:t>
      </w:r>
      <w:r w:rsidRPr="00FB1CCB">
        <w:rPr>
          <w:spacing w:val="1"/>
        </w:rPr>
        <w:t xml:space="preserve"> </w:t>
      </w:r>
      <w:r w:rsidRPr="00FB1CCB">
        <w:t>wurde oder der Bewerber / Bieter dadurch seinen Verpflichtungen nachgekommen ist, dass er sich zur Zahlung der Steuern, Abgaben und Beiträge zur Sozialversicherung einschließlich Zinsen, Säumnis- und Strafzuschlägen verpflichtet hat,</w:t>
      </w:r>
    </w:p>
    <w:p w14:paraId="17861DC0" w14:textId="77777777" w:rsidR="00B80F2A" w:rsidRPr="00FB1CCB" w:rsidRDefault="00B80F2A" w:rsidP="00C26102">
      <w:pPr>
        <w:pStyle w:val="FPSGABulletletter1"/>
        <w:rPr>
          <w:rFonts w:eastAsia="Arial"/>
        </w:rPr>
      </w:pPr>
      <w:r w:rsidRPr="00FB1CCB">
        <w:t>bei der Ausführung öffentlicher Aufträge nicht gegen geltende umwelt-,</w:t>
      </w:r>
      <w:r w:rsidRPr="00FB1CCB">
        <w:rPr>
          <w:spacing w:val="55"/>
        </w:rPr>
        <w:t xml:space="preserve"> </w:t>
      </w:r>
      <w:r w:rsidRPr="00FB1CCB">
        <w:t>sozial-</w:t>
      </w:r>
      <w:r w:rsidRPr="00FB1CCB">
        <w:rPr>
          <w:spacing w:val="41"/>
        </w:rPr>
        <w:t xml:space="preserve"> </w:t>
      </w:r>
      <w:r w:rsidRPr="00FB1CCB">
        <w:t>oder</w:t>
      </w:r>
      <w:r w:rsidRPr="00FB1CCB">
        <w:rPr>
          <w:w w:val="99"/>
        </w:rPr>
        <w:t xml:space="preserve"> </w:t>
      </w:r>
      <w:r w:rsidRPr="00FB1CCB">
        <w:t>arbeitsrechtliche Verpflichtungen verstoßen</w:t>
      </w:r>
      <w:r w:rsidRPr="00FB1CCB">
        <w:rPr>
          <w:spacing w:val="4"/>
        </w:rPr>
        <w:t xml:space="preserve"> </w:t>
      </w:r>
      <w:r w:rsidRPr="00FB1CCB">
        <w:t>wurde,</w:t>
      </w:r>
    </w:p>
    <w:p w14:paraId="436173BF" w14:textId="77777777" w:rsidR="00B80F2A" w:rsidRPr="00FB1CCB" w:rsidRDefault="00B80F2A" w:rsidP="00C26102">
      <w:pPr>
        <w:pStyle w:val="FPSGABulletletter1"/>
        <w:rPr>
          <w:rFonts w:eastAsia="Arial"/>
        </w:rPr>
      </w:pPr>
      <w:r w:rsidRPr="00FB1CCB">
        <w:lastRenderedPageBreak/>
        <w:t>er/sie zahlungsfähig ist/sind, über das Vermögen kein Insolvenzverfahren beantragt</w:t>
      </w:r>
      <w:r w:rsidRPr="00FB1CCB">
        <w:rPr>
          <w:spacing w:val="36"/>
        </w:rPr>
        <w:t xml:space="preserve"> </w:t>
      </w:r>
      <w:r w:rsidRPr="00FB1CCB">
        <w:t>oder</w:t>
      </w:r>
      <w:r w:rsidRPr="00FB1CCB">
        <w:rPr>
          <w:w w:val="99"/>
        </w:rPr>
        <w:t xml:space="preserve"> </w:t>
      </w:r>
      <w:r w:rsidRPr="00FB1CCB">
        <w:t>eröffnet</w:t>
      </w:r>
      <w:r w:rsidRPr="00FB1CCB">
        <w:rPr>
          <w:spacing w:val="18"/>
        </w:rPr>
        <w:t xml:space="preserve"> </w:t>
      </w:r>
      <w:r w:rsidRPr="00FB1CCB">
        <w:t>worden</w:t>
      </w:r>
      <w:r w:rsidRPr="00FB1CCB">
        <w:rPr>
          <w:spacing w:val="18"/>
        </w:rPr>
        <w:t xml:space="preserve"> </w:t>
      </w:r>
      <w:r w:rsidRPr="00FB1CCB">
        <w:t>ist,</w:t>
      </w:r>
      <w:r w:rsidRPr="00FB1CCB">
        <w:rPr>
          <w:spacing w:val="18"/>
        </w:rPr>
        <w:t xml:space="preserve"> </w:t>
      </w:r>
      <w:r w:rsidRPr="00FB1CCB">
        <w:t>die</w:t>
      </w:r>
      <w:r w:rsidRPr="00FB1CCB">
        <w:rPr>
          <w:spacing w:val="18"/>
        </w:rPr>
        <w:t xml:space="preserve"> </w:t>
      </w:r>
      <w:r w:rsidRPr="00FB1CCB">
        <w:t>Eröffnung</w:t>
      </w:r>
      <w:r w:rsidRPr="00FB1CCB">
        <w:rPr>
          <w:spacing w:val="18"/>
        </w:rPr>
        <w:t xml:space="preserve"> </w:t>
      </w:r>
      <w:r w:rsidRPr="00FB1CCB">
        <w:t>eines</w:t>
      </w:r>
      <w:r w:rsidRPr="00FB1CCB">
        <w:rPr>
          <w:spacing w:val="19"/>
        </w:rPr>
        <w:t xml:space="preserve"> </w:t>
      </w:r>
      <w:r w:rsidRPr="00FB1CCB">
        <w:t>solchen</w:t>
      </w:r>
      <w:r w:rsidRPr="00FB1CCB">
        <w:rPr>
          <w:spacing w:val="18"/>
        </w:rPr>
        <w:t xml:space="preserve"> </w:t>
      </w:r>
      <w:r w:rsidRPr="00FB1CCB">
        <w:t>Verfahrens</w:t>
      </w:r>
      <w:r w:rsidRPr="00FB1CCB">
        <w:rPr>
          <w:spacing w:val="18"/>
        </w:rPr>
        <w:t xml:space="preserve"> </w:t>
      </w:r>
      <w:r w:rsidRPr="00FB1CCB">
        <w:t>nicht</w:t>
      </w:r>
      <w:r w:rsidRPr="00FB1CCB">
        <w:rPr>
          <w:spacing w:val="18"/>
        </w:rPr>
        <w:t xml:space="preserve"> </w:t>
      </w:r>
      <w:r w:rsidRPr="00FB1CCB">
        <w:t>mangels</w:t>
      </w:r>
      <w:r w:rsidRPr="00FB1CCB">
        <w:rPr>
          <w:spacing w:val="19"/>
        </w:rPr>
        <w:t xml:space="preserve"> </w:t>
      </w:r>
      <w:r w:rsidRPr="00FB1CCB">
        <w:t>Masse</w:t>
      </w:r>
      <w:r w:rsidRPr="00FB1CCB">
        <w:rPr>
          <w:spacing w:val="18"/>
        </w:rPr>
        <w:t xml:space="preserve"> </w:t>
      </w:r>
      <w:r w:rsidRPr="00FB1CCB">
        <w:t>abgelehnt</w:t>
      </w:r>
      <w:r w:rsidRPr="00FB1CCB">
        <w:rPr>
          <w:w w:val="99"/>
        </w:rPr>
        <w:t xml:space="preserve"> </w:t>
      </w:r>
      <w:r w:rsidRPr="00FB1CCB">
        <w:t>worden ist, er/sie sich nicht in Liquidation befindet/befinden und die Tätigkeit nicht</w:t>
      </w:r>
      <w:r w:rsidRPr="00FB1CCB">
        <w:rPr>
          <w:spacing w:val="39"/>
        </w:rPr>
        <w:t xml:space="preserve"> </w:t>
      </w:r>
      <w:r w:rsidRPr="00FB1CCB">
        <w:t>eingestellt</w:t>
      </w:r>
      <w:r w:rsidRPr="00FB1CCB">
        <w:rPr>
          <w:w w:val="99"/>
        </w:rPr>
        <w:t xml:space="preserve"> </w:t>
      </w:r>
      <w:r w:rsidRPr="00FB1CCB">
        <w:t>wurde,</w:t>
      </w:r>
    </w:p>
    <w:p w14:paraId="4727E703" w14:textId="77777777" w:rsidR="00B80F2A" w:rsidRPr="00FB1CCB" w:rsidRDefault="00B80F2A" w:rsidP="00C26102">
      <w:pPr>
        <w:pStyle w:val="FPSGABulletletter1"/>
        <w:rPr>
          <w:rFonts w:eastAsia="Arial"/>
        </w:rPr>
      </w:pPr>
      <w:r w:rsidRPr="00FB1CCB">
        <w:rPr>
          <w:rFonts w:eastAsia="Arial"/>
        </w:rPr>
        <w:t>er/sie im Rahmen der beruflichen Tätigkeit nachweislich keine schwere Verfehlung begangen hat, durch die die Integrität des Unternehmens infrage gestellt wird,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gehören,</w:t>
      </w:r>
    </w:p>
    <w:p w14:paraId="5A6EE929" w14:textId="77777777" w:rsidR="002B0F06" w:rsidRPr="00FB1CCB" w:rsidRDefault="00B80F2A" w:rsidP="00C26102">
      <w:pPr>
        <w:pStyle w:val="FPSGABulletletter1"/>
        <w:rPr>
          <w:rFonts w:eastAsia="Arial"/>
        </w:rPr>
      </w:pPr>
      <w:r w:rsidRPr="00FB1CCB">
        <w:rPr>
          <w:rFonts w:eastAsia="Arial"/>
        </w:rPr>
        <w:t>er/sie mit anderen Unternehmen keine Vereinbarungen getroffen oder Verhaltensweisen aufeinander abgestimmt hat, die eine Verhinderung, Einschränkung oder Verfälschung des Wettbewerbs bezwecken oder bewirken,</w:t>
      </w:r>
    </w:p>
    <w:p w14:paraId="42F962CA" w14:textId="08590704" w:rsidR="00B80F2A" w:rsidRPr="00FB1CCB" w:rsidRDefault="00B80F2A" w:rsidP="00C26102">
      <w:pPr>
        <w:pStyle w:val="FPSGABulletletter1"/>
        <w:rPr>
          <w:rFonts w:eastAsia="Arial"/>
        </w:rPr>
      </w:pPr>
      <w:r w:rsidRPr="00FB1CCB">
        <w:rPr>
          <w:rFonts w:eastAsia="Arial"/>
        </w:rPr>
        <w:t>kein Interessenkonflikt bei der Durchführung des Vergabeverfahrens besteht, der die Unparteilichkeit und Unabhängigkeit einer für den öffentlichen Auftraggeber tätigen Person bei der Durchführung des Vergabeverfahrens beeinträchtigen könnte oder der durch andere, weniger einschneidende Maßnahmen nicht wirksam beseitigt werden kann,</w:t>
      </w:r>
    </w:p>
    <w:p w14:paraId="2F0EED93" w14:textId="77777777" w:rsidR="00B80F2A" w:rsidRPr="00FB1CCB" w:rsidRDefault="00B80F2A" w:rsidP="00C26102">
      <w:pPr>
        <w:pStyle w:val="FPSGABulletletter1"/>
        <w:rPr>
          <w:rFonts w:eastAsia="Arial"/>
        </w:rPr>
      </w:pPr>
      <w:r w:rsidRPr="00FB1CCB">
        <w:rPr>
          <w:rFonts w:eastAsia="Arial"/>
        </w:rPr>
        <w:t>keine Wettbewerbsverzerrung dadurch resultiert, dass das Unternehmen bereits in die Vorbereitung des Vergabeverfahrens einbezogen war oder diese Wettbewerbsverzerrung nicht durch andere, weniger einschneidende Maßnahmen beseitigt werden kann,</w:t>
      </w:r>
    </w:p>
    <w:p w14:paraId="6B6F1582" w14:textId="77777777" w:rsidR="00B80F2A" w:rsidRPr="00FB1CCB" w:rsidRDefault="00B80F2A" w:rsidP="00C26102">
      <w:pPr>
        <w:pStyle w:val="FPSGABulletletter1"/>
        <w:rPr>
          <w:rFonts w:eastAsia="Arial"/>
        </w:rPr>
      </w:pPr>
      <w:r w:rsidRPr="00FB1CCB">
        <w:rPr>
          <w:rFonts w:eastAsia="Arial"/>
        </w:rPr>
        <w:t>er/sie keine wesentliche Anordnung bei der Ausführung eines früheren öffentlichen Auftrags oder Konzessionsvertrags erheblich oder fortdauernd mangelhaft erfüllt hat und dies nicht zu einer vorzeitigen Beendigung, Schadensersatz oder zu einer vergleichbaren Rechtsfolge geführt hat,</w:t>
      </w:r>
    </w:p>
    <w:p w14:paraId="4DD9513F" w14:textId="77777777" w:rsidR="00B80F2A" w:rsidRPr="00FB1CCB" w:rsidRDefault="00B80F2A" w:rsidP="00C26102">
      <w:pPr>
        <w:pStyle w:val="FPSGABulletletter1"/>
        <w:rPr>
          <w:rFonts w:eastAsia="Arial"/>
        </w:rPr>
      </w:pPr>
      <w:r w:rsidRPr="00FB1CCB">
        <w:rPr>
          <w:rFonts w:eastAsia="Arial"/>
        </w:rPr>
        <w:t>er/sie in Bezug auf Ausschlussgründe oder Eignungskriterien keine schwerwiegende Täuschung begangen oder Auskünfte zurückgehalten hat und in der Lage ist, die erforderlichen Nachweise zu übermitteln,</w:t>
      </w:r>
    </w:p>
    <w:p w14:paraId="3F101EBC" w14:textId="77777777" w:rsidR="00B80F2A" w:rsidRPr="00FB1CCB" w:rsidRDefault="00B80F2A" w:rsidP="00C26102">
      <w:pPr>
        <w:pStyle w:val="FPSGABulletletter1"/>
        <w:rPr>
          <w:rFonts w:eastAsia="Arial"/>
        </w:rPr>
      </w:pPr>
      <w:r w:rsidRPr="00FB1CCB">
        <w:rPr>
          <w:rFonts w:eastAsia="Arial"/>
        </w:rPr>
        <w:t>er/sie nicht versucht hat, die Entscheidungsfindung des Auftraggebers in unzulässiger Weise zu beeinflussen,</w:t>
      </w:r>
    </w:p>
    <w:p w14:paraId="5DAD553C" w14:textId="77777777" w:rsidR="00B80F2A" w:rsidRPr="00FB1CCB" w:rsidRDefault="00B80F2A" w:rsidP="00C26102">
      <w:pPr>
        <w:pStyle w:val="FPSGABulletletter1"/>
        <w:rPr>
          <w:rFonts w:eastAsia="Arial"/>
        </w:rPr>
      </w:pPr>
      <w:r w:rsidRPr="00FB1CCB">
        <w:rPr>
          <w:rFonts w:eastAsia="Arial"/>
        </w:rPr>
        <w:t>er/sie nicht versucht hat, vertrauliche Informationen zu erhalten, durch die es unzulässige Vorteile beim Vergabeverfahren erlangen könnte,</w:t>
      </w:r>
    </w:p>
    <w:p w14:paraId="24354495" w14:textId="77777777" w:rsidR="00B80F2A" w:rsidRPr="00FB1CCB" w:rsidRDefault="00B80F2A" w:rsidP="00C26102">
      <w:pPr>
        <w:pStyle w:val="FPSGABulletletter1"/>
        <w:rPr>
          <w:rFonts w:eastAsia="Arial"/>
        </w:rPr>
      </w:pPr>
      <w:r w:rsidRPr="00FB1CCB">
        <w:rPr>
          <w:rFonts w:eastAsia="Arial"/>
        </w:rPr>
        <w:t>er/sie nicht fahrlässig oder vorsätzlich irreführende Informationen übermittelt hat, die die Vergabeentscheidung des Auftraggebers erheblich beeinflussen können und nicht versucht hat, solche Informationen zu übermitteln,</w:t>
      </w:r>
    </w:p>
    <w:p w14:paraId="28160DA9" w14:textId="77777777" w:rsidR="00B80F2A" w:rsidRPr="00FB1CCB" w:rsidRDefault="00B80F2A" w:rsidP="00C26102">
      <w:pPr>
        <w:pStyle w:val="FPSGABulletletter1"/>
        <w:rPr>
          <w:rFonts w:eastAsia="Arial"/>
        </w:rPr>
      </w:pPr>
      <w:r w:rsidRPr="00FB1CCB">
        <w:rPr>
          <w:rFonts w:eastAsia="Arial"/>
        </w:rPr>
        <w:t>keine Tatsachen vorliegen, die einen Ausschlussgrund nach § 21 des</w:t>
      </w:r>
      <w:r w:rsidRPr="00FB1CCB">
        <w:rPr>
          <w:rFonts w:eastAsia="Arial"/>
          <w:spacing w:val="37"/>
        </w:rPr>
        <w:t xml:space="preserve"> </w:t>
      </w:r>
      <w:r w:rsidRPr="00FB1CCB">
        <w:rPr>
          <w:rFonts w:eastAsia="Arial"/>
        </w:rPr>
        <w:t>Arbeitnehmer-Entsendegesetzes,</w:t>
      </w:r>
      <w:r w:rsidRPr="00FB1CCB">
        <w:rPr>
          <w:rFonts w:eastAsia="Arial"/>
          <w:w w:val="99"/>
        </w:rPr>
        <w:t xml:space="preserve"> </w:t>
      </w:r>
      <w:r w:rsidRPr="00FB1CCB">
        <w:rPr>
          <w:rFonts w:eastAsia="Arial"/>
        </w:rPr>
        <w:t>nach § 98c des Aufenthaltsgesetzes, nach § 19 des Mindestlohngesetzes oder des § 21 Schwarzarbeitsbekämpfungsgesetz begründen können,</w:t>
      </w:r>
    </w:p>
    <w:p w14:paraId="161B4284" w14:textId="33B0D332" w:rsidR="00B80F2A" w:rsidRPr="00FB1CCB" w:rsidRDefault="00B80F2A" w:rsidP="00C26102">
      <w:pPr>
        <w:pStyle w:val="FPSGABulletletter1"/>
        <w:rPr>
          <w:color w:val="444444"/>
        </w:rPr>
      </w:pPr>
      <w:r w:rsidRPr="00FB1CCB">
        <w:t xml:space="preserve">und er/sie sich bewusst ist/sind, dass </w:t>
      </w:r>
      <w:r w:rsidRPr="00FB1CCB">
        <w:rPr>
          <w:color w:val="2C2C2C"/>
        </w:rPr>
        <w:t>eine fa</w:t>
      </w:r>
      <w:r w:rsidRPr="00FB1CCB">
        <w:rPr>
          <w:color w:val="010101"/>
        </w:rPr>
        <w:t>l</w:t>
      </w:r>
      <w:r w:rsidRPr="00FB1CCB">
        <w:t>sche Angabe den Ausschluss aus dem Bewerber-</w:t>
      </w:r>
      <w:r w:rsidRPr="00FB1CCB">
        <w:rPr>
          <w:spacing w:val="24"/>
        </w:rPr>
        <w:t xml:space="preserve"> </w:t>
      </w:r>
      <w:r w:rsidRPr="00FB1CCB">
        <w:t>/</w:t>
      </w:r>
      <w:r w:rsidRPr="00FB1CCB">
        <w:rPr>
          <w:w w:val="99"/>
        </w:rPr>
        <w:t xml:space="preserve"> </w:t>
      </w:r>
      <w:r w:rsidRPr="00FB1CCB">
        <w:t>Bieterkreis zur Fo</w:t>
      </w:r>
      <w:r w:rsidRPr="00FB1CCB">
        <w:rPr>
          <w:color w:val="010101"/>
        </w:rPr>
        <w:t>l</w:t>
      </w:r>
      <w:r w:rsidRPr="00FB1CCB">
        <w:t>ge</w:t>
      </w:r>
      <w:r w:rsidRPr="00FB1CCB">
        <w:rPr>
          <w:spacing w:val="-4"/>
        </w:rPr>
        <w:t xml:space="preserve"> </w:t>
      </w:r>
      <w:r w:rsidRPr="00FB1CCB">
        <w:t>hat</w:t>
      </w:r>
      <w:r w:rsidRPr="00FB1CCB">
        <w:rPr>
          <w:color w:val="444444"/>
        </w:rPr>
        <w:t>.</w:t>
      </w:r>
    </w:p>
    <w:p w14:paraId="07E69B0E" w14:textId="6ED12C5B" w:rsidR="00B80F2A" w:rsidRDefault="00FC0534" w:rsidP="00C26102">
      <w:pPr>
        <w:pStyle w:val="FPSGABulletletter1"/>
        <w:rPr>
          <w:color w:val="444444"/>
        </w:rPr>
      </w:pPr>
      <w:r w:rsidRPr="00FB1CCB">
        <w:rPr>
          <w:color w:val="444444"/>
        </w:rPr>
        <w:t xml:space="preserve">Sofern einer oder mehrere der oben genannten Gründe vorliegen, und diesbezüglich eine Selbstreinigung nach § 125 GWB nachweislich durchgeführt </w:t>
      </w:r>
      <w:r w:rsidRPr="00FB1CCB">
        <w:rPr>
          <w:color w:val="444444"/>
        </w:rPr>
        <w:lastRenderedPageBreak/>
        <w:t>wurde, erklärt der Bewerber-/Bieter, dass er die entsprechenden Unterlagen unaufgefordert vorlegen wird.</w:t>
      </w:r>
    </w:p>
    <w:p w14:paraId="61BDA647" w14:textId="77777777" w:rsidR="003C7071" w:rsidRDefault="003C7071" w:rsidP="003C7071">
      <w:pPr>
        <w:pStyle w:val="FPSGABulletletter1"/>
        <w:numPr>
          <w:ilvl w:val="0"/>
          <w:numId w:val="0"/>
        </w:numPr>
        <w:ind w:left="851"/>
        <w:rPr>
          <w:color w:val="444444"/>
        </w:rPr>
      </w:pPr>
    </w:p>
    <w:p w14:paraId="07561D9C" w14:textId="77777777" w:rsidR="003C7071" w:rsidRDefault="003C7071" w:rsidP="003C7071">
      <w:pPr>
        <w:pStyle w:val="FPSGABulletletter1"/>
        <w:numPr>
          <w:ilvl w:val="0"/>
          <w:numId w:val="0"/>
        </w:numPr>
        <w:ind w:left="851"/>
      </w:pPr>
      <w:r>
        <w:t xml:space="preserve">Bei meinem/unserem Unternehmen handelt es sich nicht um: </w:t>
      </w:r>
    </w:p>
    <w:p w14:paraId="264643EE" w14:textId="77777777" w:rsidR="003C7071" w:rsidRDefault="003C7071" w:rsidP="003C7071">
      <w:pPr>
        <w:pStyle w:val="FPSGABulletletter1"/>
        <w:numPr>
          <w:ilvl w:val="0"/>
          <w:numId w:val="0"/>
        </w:numPr>
        <w:ind w:left="851"/>
      </w:pPr>
      <w:r>
        <w:t xml:space="preserve">a) russische Staatsangehörige oder in Russland niedergelassene natürliche oder juristische Personen, Organisationen oder Einrichtungen, </w:t>
      </w:r>
    </w:p>
    <w:p w14:paraId="6657B412" w14:textId="77777777" w:rsidR="003C7071" w:rsidRDefault="003C7071" w:rsidP="003C7071">
      <w:pPr>
        <w:pStyle w:val="FPSGABulletletter1"/>
        <w:numPr>
          <w:ilvl w:val="0"/>
          <w:numId w:val="0"/>
        </w:numPr>
        <w:ind w:left="851"/>
      </w:pPr>
      <w:r>
        <w:t xml:space="preserve">b) juristische Personen, Organisationen oder Einrichtungen, deren Anteile zu über 50 % unmittelbar oder mittelbar von einer der unter Buchstabe a genannten Organisationen gehalten werden, oder </w:t>
      </w:r>
    </w:p>
    <w:p w14:paraId="085FE0E4" w14:textId="77777777" w:rsidR="000A665D" w:rsidRDefault="003C7071" w:rsidP="003C7071">
      <w:pPr>
        <w:pStyle w:val="FPSGABulletletter1"/>
        <w:numPr>
          <w:ilvl w:val="0"/>
          <w:numId w:val="0"/>
        </w:numPr>
        <w:ind w:left="851"/>
      </w:pPr>
      <w:r>
        <w:t xml:space="preserve">c) natürliche oder juristische Personen, Organisationen oder Einrichtungen, die im Namen oder auf Anweisung einer der unter Buchstabe a oder b genannten Organisationen handeln. </w:t>
      </w:r>
    </w:p>
    <w:p w14:paraId="374BB2D3" w14:textId="7D92EB75" w:rsidR="000A665D" w:rsidRDefault="003C7071" w:rsidP="003C7071">
      <w:pPr>
        <w:pStyle w:val="FPSGABulletletter1"/>
        <w:numPr>
          <w:ilvl w:val="0"/>
          <w:numId w:val="0"/>
        </w:numPr>
        <w:ind w:left="851"/>
      </w:pPr>
      <w:r>
        <w:t xml:space="preserve">Ebenso handelt es sich bei unseren Unterauftragnehmer, Lieferanten oder Unternehmen, deren Kapazitäten im Sinne der Richtlinien über die öffentliche Auftragsvergabe in Anspruch genommen werden, und auf die mehr als 10 % des Auftragswerts entfällt, nicht um in </w:t>
      </w:r>
      <w:proofErr w:type="spellStart"/>
      <w:r>
        <w:t>lit</w:t>
      </w:r>
      <w:proofErr w:type="spellEnd"/>
      <w:r>
        <w:t xml:space="preserve">. a-c genannte Personen, Organisationen oder Einrichtungen. </w:t>
      </w:r>
    </w:p>
    <w:p w14:paraId="57D3AFE4" w14:textId="77777777" w:rsidR="000A665D" w:rsidRDefault="003C7071" w:rsidP="003C7071">
      <w:pPr>
        <w:pStyle w:val="FPSGABulletletter1"/>
        <w:numPr>
          <w:ilvl w:val="0"/>
          <w:numId w:val="0"/>
        </w:numPr>
        <w:ind w:left="851"/>
      </w:pPr>
      <w:r>
        <w:t xml:space="preserve">Ich bin mir/Wir sind uns bewusst, dass nachweislich falsche Angaben </w:t>
      </w:r>
    </w:p>
    <w:p w14:paraId="4188AC3A" w14:textId="77777777" w:rsidR="000A665D" w:rsidRDefault="003C7071" w:rsidP="003C7071">
      <w:pPr>
        <w:pStyle w:val="FPSGABulletletter1"/>
        <w:numPr>
          <w:ilvl w:val="0"/>
          <w:numId w:val="0"/>
        </w:numPr>
        <w:ind w:left="851"/>
      </w:pPr>
      <w:r>
        <w:t>• den Ausschluss meines/unseres Unternehmens von diesem Vergabeverfahren zur Folge hat,</w:t>
      </w:r>
    </w:p>
    <w:p w14:paraId="541654D2" w14:textId="77777777" w:rsidR="000A665D" w:rsidRDefault="003C7071" w:rsidP="003C7071">
      <w:pPr>
        <w:pStyle w:val="FPSGABulletletter1"/>
        <w:numPr>
          <w:ilvl w:val="0"/>
          <w:numId w:val="0"/>
        </w:numPr>
        <w:ind w:left="851"/>
      </w:pPr>
      <w:r>
        <w:t xml:space="preserve"> • nach Vertragsschluss den Auftraggeber zur außerordentlichen Kündigung berechtigt bzw. die Erfüllung des Vertrags gem. Artikel 5k der Verordnung (EU) 833/2014 verboten ist, </w:t>
      </w:r>
    </w:p>
    <w:p w14:paraId="2B7EE2DB" w14:textId="77777777" w:rsidR="000A665D" w:rsidRDefault="003C7071" w:rsidP="003C7071">
      <w:pPr>
        <w:pStyle w:val="FPSGABulletletter1"/>
        <w:numPr>
          <w:ilvl w:val="0"/>
          <w:numId w:val="0"/>
        </w:numPr>
        <w:ind w:left="851"/>
      </w:pPr>
      <w:r>
        <w:t>• den Ausschluss meines/unseres Unternehmens für die Dauer von bis zu drei Jahren von der Vergabe öffentlicher Aufträge der ausschließenden Vergabestelle zur Folge haben kann,</w:t>
      </w:r>
    </w:p>
    <w:p w14:paraId="12B7A98B" w14:textId="29E0ADF9" w:rsidR="003C7071" w:rsidRDefault="003C7071" w:rsidP="000A665D">
      <w:pPr>
        <w:pStyle w:val="FPSGABulletletter1"/>
        <w:numPr>
          <w:ilvl w:val="0"/>
          <w:numId w:val="0"/>
        </w:numPr>
        <w:ind w:left="851"/>
      </w:pPr>
      <w:r>
        <w:t xml:space="preserve"> • ein solcher Verstoß eine schwere Verfehlung nach § 17 Abs. 2 HVTG darstellt, die gemäß § 17 Abs. 9 HVTG der Informationsstelle bei der Oberfinanzdirektion Frankfurt am Main mitgeteilt wird.</w:t>
      </w:r>
    </w:p>
    <w:p w14:paraId="140E39D1" w14:textId="77777777" w:rsidR="006249E2" w:rsidRDefault="006249E2" w:rsidP="000A665D">
      <w:pPr>
        <w:pStyle w:val="FPSGABulletletter1"/>
        <w:numPr>
          <w:ilvl w:val="0"/>
          <w:numId w:val="0"/>
        </w:numPr>
        <w:ind w:left="851"/>
      </w:pPr>
    </w:p>
    <w:p w14:paraId="09BA5B83" w14:textId="77777777" w:rsidR="006249E2" w:rsidRDefault="006249E2" w:rsidP="000A665D">
      <w:pPr>
        <w:pStyle w:val="FPSGABulletletter1"/>
        <w:numPr>
          <w:ilvl w:val="0"/>
          <w:numId w:val="0"/>
        </w:numPr>
        <w:ind w:left="851"/>
      </w:pPr>
    </w:p>
    <w:p w14:paraId="4BC3F44F" w14:textId="77777777" w:rsidR="006249E2" w:rsidRDefault="006249E2" w:rsidP="000A665D">
      <w:pPr>
        <w:pStyle w:val="FPSGABulletletter1"/>
        <w:numPr>
          <w:ilvl w:val="0"/>
          <w:numId w:val="0"/>
        </w:numPr>
        <w:ind w:left="851"/>
      </w:pPr>
    </w:p>
    <w:p w14:paraId="53A4F355" w14:textId="77777777" w:rsidR="006249E2" w:rsidRDefault="006249E2" w:rsidP="000A665D">
      <w:pPr>
        <w:pStyle w:val="FPSGABulletletter1"/>
        <w:numPr>
          <w:ilvl w:val="0"/>
          <w:numId w:val="0"/>
        </w:numPr>
        <w:ind w:left="851"/>
      </w:pPr>
    </w:p>
    <w:p w14:paraId="03F1A75E" w14:textId="77777777" w:rsidR="006249E2" w:rsidRDefault="006249E2" w:rsidP="000A665D">
      <w:pPr>
        <w:pStyle w:val="FPSGABulletletter1"/>
        <w:numPr>
          <w:ilvl w:val="0"/>
          <w:numId w:val="0"/>
        </w:numPr>
        <w:ind w:left="851"/>
      </w:pPr>
    </w:p>
    <w:p w14:paraId="09779BE2" w14:textId="77777777" w:rsidR="006249E2" w:rsidRDefault="006249E2" w:rsidP="000A665D">
      <w:pPr>
        <w:pStyle w:val="FPSGABulletletter1"/>
        <w:numPr>
          <w:ilvl w:val="0"/>
          <w:numId w:val="0"/>
        </w:numPr>
        <w:ind w:left="851"/>
      </w:pPr>
    </w:p>
    <w:p w14:paraId="487AC1F3" w14:textId="77777777" w:rsidR="006249E2" w:rsidRDefault="006249E2" w:rsidP="000A665D">
      <w:pPr>
        <w:pStyle w:val="FPSGABulletletter1"/>
        <w:numPr>
          <w:ilvl w:val="0"/>
          <w:numId w:val="0"/>
        </w:numPr>
        <w:ind w:left="851"/>
      </w:pPr>
    </w:p>
    <w:p w14:paraId="56C7ACB8" w14:textId="77777777" w:rsidR="006249E2" w:rsidRDefault="006249E2" w:rsidP="000A665D">
      <w:pPr>
        <w:pStyle w:val="FPSGABulletletter1"/>
        <w:numPr>
          <w:ilvl w:val="0"/>
          <w:numId w:val="0"/>
        </w:numPr>
        <w:ind w:left="851"/>
      </w:pPr>
    </w:p>
    <w:p w14:paraId="5DAB24B0" w14:textId="77777777" w:rsidR="006249E2" w:rsidRDefault="006249E2" w:rsidP="000A665D">
      <w:pPr>
        <w:pStyle w:val="FPSGABulletletter1"/>
        <w:numPr>
          <w:ilvl w:val="0"/>
          <w:numId w:val="0"/>
        </w:numPr>
        <w:ind w:left="851"/>
      </w:pPr>
    </w:p>
    <w:p w14:paraId="0DA54804" w14:textId="77777777" w:rsidR="006249E2" w:rsidRDefault="006249E2" w:rsidP="000A665D">
      <w:pPr>
        <w:pStyle w:val="FPSGABulletletter1"/>
        <w:numPr>
          <w:ilvl w:val="0"/>
          <w:numId w:val="0"/>
        </w:numPr>
        <w:ind w:left="851"/>
      </w:pPr>
    </w:p>
    <w:p w14:paraId="50BFE6EF" w14:textId="43403103" w:rsidR="00B80F2A" w:rsidRPr="00FB1CCB" w:rsidRDefault="00B80F2A" w:rsidP="00C26102">
      <w:pPr>
        <w:pStyle w:val="FPSGA1"/>
      </w:pPr>
      <w:r w:rsidRPr="00FB1CCB">
        <w:lastRenderedPageBreak/>
        <w:t xml:space="preserve">Aktueller Auszug (nicht älter als 90 Tage) aus dem Handelsregister oder vergleichbarer Nachweis </w:t>
      </w:r>
    </w:p>
    <w:p w14:paraId="6D0B3F1B" w14:textId="74646441" w:rsidR="00B80F2A" w:rsidRPr="00FB1CCB" w:rsidRDefault="00B80F2A" w:rsidP="00FB1CCB">
      <w:pPr>
        <w:spacing w:line="276" w:lineRule="auto"/>
        <w:rPr>
          <w:rFonts w:eastAsia="Arial"/>
          <w:sz w:val="20"/>
        </w:rPr>
      </w:pPr>
    </w:p>
    <w:p w14:paraId="60F71EF2" w14:textId="1EA8EC2F" w:rsidR="00B80F2A" w:rsidRPr="00FB1CCB" w:rsidRDefault="00B80F2A" w:rsidP="008C036A">
      <w:pPr>
        <w:pStyle w:val="FPSGATextohneRdNr"/>
        <w:ind w:left="1416" w:hanging="565"/>
        <w:rPr>
          <w:rFonts w:eastAsia="Arial"/>
        </w:rPr>
      </w:pPr>
      <w:r w:rsidRPr="00FB1CCB">
        <w:fldChar w:fldCharType="begin">
          <w:ffData>
            <w:name w:val="Kontrollkästchen2"/>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Arial"/>
        </w:rPr>
        <w:t>Ich / wir füge weiterhin einen aktuellen Auszug aus dem Berufs- oder Handelsregister oder vergleichbarer Nachweise nach Maßgabe meines Herkunftslandes bei</w:t>
      </w:r>
    </w:p>
    <w:p w14:paraId="036B185D" w14:textId="77777777" w:rsidR="00B80F2A" w:rsidRPr="00FB1CCB" w:rsidRDefault="00B80F2A" w:rsidP="00C26102">
      <w:pPr>
        <w:pStyle w:val="FPSGATextohneRdNr"/>
      </w:pPr>
      <w:r w:rsidRPr="00FB1CCB">
        <w:t>oder (für den Fall, dass keine Eintragung im Berufs-/ Handelsregister vorliegt)</w:t>
      </w:r>
    </w:p>
    <w:p w14:paraId="2FD6E90F" w14:textId="77777777" w:rsidR="00C26102" w:rsidRDefault="00B80F2A" w:rsidP="00C26102">
      <w:pPr>
        <w:pStyle w:val="FPSGATextohneRdNr"/>
      </w:pPr>
      <w:r w:rsidRPr="00FB1CCB">
        <w:fldChar w:fldCharType="begin">
          <w:ffData>
            <w:name w:val="Kontrollkästchen2"/>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proofErr w:type="gramStart"/>
      <w:r w:rsidRPr="00FB1CCB">
        <w:t>gebe</w:t>
      </w:r>
      <w:proofErr w:type="gramEnd"/>
      <w:r w:rsidRPr="00FB1CCB">
        <w:t xml:space="preserve"> die Rechtsform meines Unternehmens wie folgt an: </w:t>
      </w:r>
    </w:p>
    <w:p w14:paraId="0E42BC58" w14:textId="4E1EDF84" w:rsidR="00B80F2A" w:rsidRPr="00FB1CCB" w:rsidRDefault="00896AA8" w:rsidP="00C2610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00B80F2A" w:rsidRPr="00FB1CCB">
        <w:t>______________________ (z.B. GbR).</w:t>
      </w:r>
    </w:p>
    <w:p w14:paraId="089C60BE" w14:textId="77777777" w:rsidR="00B80F2A" w:rsidRPr="00FB1CCB" w:rsidRDefault="00B80F2A" w:rsidP="00C26102">
      <w:pPr>
        <w:pStyle w:val="FPSGATextohneRdNr"/>
      </w:pPr>
      <w:r w:rsidRPr="00FB1CCB">
        <w:t>Für mein Unternehmen sind folgende Personen bevollmächtigt, in dessen Namen und dessen Auftrag zu handeln:</w:t>
      </w:r>
    </w:p>
    <w:p w14:paraId="266AB522" w14:textId="66B3B031" w:rsidR="00896AA8" w:rsidRPr="00FB1CCB" w:rsidRDefault="00896AA8" w:rsidP="00C2610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6AE2A091" w14:textId="77777777" w:rsidR="00B80F2A" w:rsidRPr="00FB1CCB" w:rsidRDefault="00B80F2A" w:rsidP="00C26102">
      <w:pPr>
        <w:pStyle w:val="FPSGATextohneRdNr"/>
      </w:pPr>
      <w:r w:rsidRPr="00FB1CCB">
        <w:t>___________________________________</w:t>
      </w:r>
    </w:p>
    <w:p w14:paraId="1336CD18" w14:textId="35247B73" w:rsidR="00B80F2A" w:rsidRPr="00FB1CCB" w:rsidRDefault="00896AA8" w:rsidP="00C2610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00B80F2A" w:rsidRPr="00FB1CCB">
        <w:br/>
        <w:t>___________________________________</w:t>
      </w:r>
    </w:p>
    <w:p w14:paraId="3866D348" w14:textId="1E2E51DB" w:rsidR="00B80F2A" w:rsidRPr="00FB1CCB" w:rsidRDefault="00896AA8" w:rsidP="00C2610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5BC44885" w14:textId="77777777" w:rsidR="00B80F2A" w:rsidRDefault="00B80F2A" w:rsidP="00C26102">
      <w:pPr>
        <w:pStyle w:val="FPSGATextohneRdNr"/>
      </w:pPr>
      <w:r w:rsidRPr="00FB1CCB">
        <w:t>___________________________________</w:t>
      </w:r>
    </w:p>
    <w:p w14:paraId="527ECFD9" w14:textId="77777777" w:rsidR="006249E2" w:rsidRDefault="006249E2" w:rsidP="00C26102">
      <w:pPr>
        <w:pStyle w:val="FPSGATextohneRdNr"/>
      </w:pPr>
    </w:p>
    <w:p w14:paraId="56A7A96F" w14:textId="77777777" w:rsidR="006249E2" w:rsidRPr="00FB1CCB" w:rsidRDefault="006249E2" w:rsidP="00C26102">
      <w:pPr>
        <w:pStyle w:val="FPSGATextohneRdNr"/>
      </w:pPr>
    </w:p>
    <w:p w14:paraId="31955136" w14:textId="713879E3" w:rsidR="009A0DE3" w:rsidRPr="00FB1CCB" w:rsidRDefault="009A0DE3" w:rsidP="00C26102">
      <w:pPr>
        <w:pStyle w:val="FPSGA1"/>
      </w:pPr>
      <w:r w:rsidRPr="00FB1CCB">
        <w:t xml:space="preserve">Erlaubnis zur Berufsausübung </w:t>
      </w:r>
    </w:p>
    <w:p w14:paraId="16750E77" w14:textId="77777777" w:rsidR="0076721A" w:rsidRPr="00FB1CCB" w:rsidRDefault="0076721A" w:rsidP="00FB1CCB">
      <w:pPr>
        <w:spacing w:line="276" w:lineRule="auto"/>
        <w:rPr>
          <w:sz w:val="20"/>
        </w:rPr>
      </w:pPr>
    </w:p>
    <w:p w14:paraId="50D59605" w14:textId="745EBD16" w:rsidR="000D1245" w:rsidRDefault="009A0DE3" w:rsidP="005D07BF">
      <w:pPr>
        <w:pStyle w:val="FPSGATextohneRdNr"/>
        <w:ind w:left="1416" w:hanging="565"/>
        <w:rPr>
          <w:rFonts w:eastAsia="Arial"/>
        </w:rPr>
      </w:pPr>
      <w:r w:rsidRPr="00FB1CCB">
        <w:rPr>
          <w:rFonts w:eastAsia="MS Gothic"/>
          <w:color w:val="0070C0"/>
          <w:shd w:val="clear" w:color="auto" w:fill="D3D3D3"/>
        </w:rPr>
        <w:fldChar w:fldCharType="begin">
          <w:ffData>
            <w:name w:val="Kontrollkästchen6"/>
            <w:enabled/>
            <w:calcOnExit w:val="0"/>
            <w:checkBox>
              <w:sizeAuto/>
              <w:default w:val="0"/>
            </w:checkBox>
          </w:ffData>
        </w:fldChar>
      </w:r>
      <w:r w:rsidRPr="00FB1CCB">
        <w:rPr>
          <w:rFonts w:eastAsia="MS Gothic"/>
          <w:color w:val="0070C0"/>
          <w:shd w:val="clear" w:color="auto" w:fill="D3D3D3"/>
        </w:rPr>
        <w:instrText xml:space="preserve"> FORMCHECKBOX </w:instrText>
      </w:r>
      <w:r w:rsidRPr="00FB1CCB">
        <w:rPr>
          <w:rFonts w:eastAsia="MS Gothic"/>
          <w:color w:val="0070C0"/>
          <w:shd w:val="clear" w:color="auto" w:fill="D3D3D3"/>
        </w:rPr>
      </w:r>
      <w:r w:rsidRPr="00FB1CCB">
        <w:rPr>
          <w:rFonts w:eastAsia="MS Gothic"/>
          <w:color w:val="0070C0"/>
          <w:shd w:val="clear" w:color="auto" w:fill="D3D3D3"/>
        </w:rPr>
        <w:fldChar w:fldCharType="separate"/>
      </w:r>
      <w:r w:rsidRPr="00FB1CCB">
        <w:rPr>
          <w:rFonts w:eastAsia="MS Gothic"/>
          <w:color w:val="0070C0"/>
          <w:shd w:val="clear" w:color="auto" w:fill="D3D3D3"/>
        </w:rPr>
        <w:fldChar w:fldCharType="end"/>
      </w:r>
      <w:r w:rsidRPr="00FB1CCB">
        <w:rPr>
          <w:rFonts w:eastAsia="Arial"/>
        </w:rPr>
        <w:tab/>
      </w:r>
      <w:bookmarkStart w:id="0" w:name="_Hlk70591185"/>
      <w:r w:rsidR="00F04F59">
        <w:rPr>
          <w:rFonts w:eastAsia="Arial"/>
        </w:rPr>
        <w:t xml:space="preserve">Die Bieter erklären, </w:t>
      </w:r>
      <w:bookmarkStart w:id="1" w:name="_Hlk70591169"/>
      <w:bookmarkEnd w:id="0"/>
      <w:r w:rsidR="00523679" w:rsidRPr="00523679">
        <w:rPr>
          <w:rFonts w:eastAsia="Arial"/>
        </w:rPr>
        <w:t>dass ein geeigneter Nachweis des Bieters über die Berufsqualifikation des Architekten, Bauingenieurs oder Ingenieur Objektplanung haben und nach den Gesetzen der Länder berechtigt sein, diese Berufsbezeichnung zu tragen, oder nach den EG-Richtlinien, insbesondere der EG-Berufsanerkennungsrichtlinie 2005/36/EG berechtigt sein, in der Bundesrepublik Deutschland als Architekten, Bauingenieurs oder Ingenieur Objektplanung tätig zu werden. Bei juristischen Personen muss mindestens der vorliegend vorgesehene verantwortliche Projektleiter die vorgenannten Anforderungen erfüllen.</w:t>
      </w:r>
      <w:bookmarkEnd w:id="1"/>
    </w:p>
    <w:p w14:paraId="1AAB126B" w14:textId="77777777" w:rsidR="006249E2" w:rsidRDefault="006249E2" w:rsidP="005D07BF">
      <w:pPr>
        <w:pStyle w:val="FPSGATextohneRdNr"/>
        <w:ind w:left="1416" w:hanging="565"/>
        <w:rPr>
          <w:rFonts w:eastAsia="Arial"/>
        </w:rPr>
      </w:pPr>
    </w:p>
    <w:p w14:paraId="64F08046" w14:textId="77777777" w:rsidR="006249E2" w:rsidRDefault="006249E2" w:rsidP="005D07BF">
      <w:pPr>
        <w:pStyle w:val="FPSGATextohneRdNr"/>
        <w:ind w:left="1416" w:hanging="565"/>
        <w:rPr>
          <w:rFonts w:eastAsia="Arial"/>
        </w:rPr>
      </w:pPr>
    </w:p>
    <w:p w14:paraId="7D418945" w14:textId="0C4C0B98" w:rsidR="003C7071" w:rsidRPr="005D07BF" w:rsidRDefault="003C7071" w:rsidP="005D07BF">
      <w:pPr>
        <w:pStyle w:val="FPSGA1"/>
        <w:rPr>
          <w:rFonts w:eastAsia="Arial"/>
          <w:b w:val="0"/>
          <w:bCs/>
        </w:rPr>
      </w:pPr>
      <w:r w:rsidRPr="003C7071">
        <w:rPr>
          <w:rFonts w:eastAsia="Arial"/>
        </w:rPr>
        <w:lastRenderedPageBreak/>
        <w:t xml:space="preserve"> </w:t>
      </w:r>
      <w:r w:rsidRPr="005D07BF">
        <w:rPr>
          <w:rFonts w:eastAsia="Arial"/>
          <w:bCs/>
          <w:lang w:val="de-DE"/>
        </w:rPr>
        <w:t>Verpflichtungserklärung zu Tariftreue und Mindestentgelt bei öffentlichen Aufträgen unter Berücksichtigung des Hessischen Vergabe- und Tariftreuegesetzes (HVTG) vom 12 Juli 2021, GVBl.S.338</w:t>
      </w:r>
    </w:p>
    <w:p w14:paraId="5BE72B4C" w14:textId="77777777" w:rsidR="003C7071" w:rsidRPr="003C7071" w:rsidRDefault="003C7071" w:rsidP="005D07BF">
      <w:pPr>
        <w:pStyle w:val="FPSGATextohneRdNr"/>
        <w:ind w:left="1416"/>
        <w:rPr>
          <w:rFonts w:eastAsia="Arial"/>
          <w:lang w:eastAsia="x-none"/>
        </w:rPr>
      </w:pPr>
      <w:r w:rsidRPr="003C7071">
        <w:rPr>
          <w:rFonts w:eastAsia="Arial"/>
          <w:lang w:eastAsia="x-none"/>
        </w:rPr>
        <w:t>Es wird darauf hingewiesen, dass sich die Verpflichtungserklärung zu Tariftreue und Mindestlohn entsprechend den Vorgaben des § 4 HVTG zur Zahlung des Mindestlohns gemäß § 20 des Mindestlohngesetzes (MiLoG) bzw. des Tariflohns nach dem Arbeitnehmer-Entsendegesetz (AentG) nicht auf Beschäftigte bezieht, die bei einem Bieter oder Nachunternehmer im EU-Ausland beschäftigt sind und die Leistung im EU-Ausland erbringen.</w:t>
      </w:r>
    </w:p>
    <w:p w14:paraId="75118FBF" w14:textId="77777777" w:rsidR="003C7071" w:rsidRPr="003C7071" w:rsidRDefault="003C7071" w:rsidP="005D07BF">
      <w:pPr>
        <w:pStyle w:val="FPSGATextohneRdNr"/>
        <w:ind w:left="1416"/>
        <w:rPr>
          <w:rFonts w:eastAsia="Arial"/>
          <w:b/>
          <w:lang w:eastAsia="x-none"/>
        </w:rPr>
      </w:pPr>
      <w:r w:rsidRPr="003C7071">
        <w:rPr>
          <w:rFonts w:eastAsia="Arial"/>
          <w:b/>
          <w:lang w:eastAsia="x-none"/>
        </w:rPr>
        <w:t>Nachfolgende Erklärung ist (bei Bewerbergemeinschaften von jedem Mitglied) in Textform und mit dem Teilnahmeantrag abzugeben. Die Anforderung einer unterschriebenen Originalerklärung bleibt vorbehalten.</w:t>
      </w:r>
    </w:p>
    <w:p w14:paraId="38D3E10E" w14:textId="77777777" w:rsidR="003C7071" w:rsidRPr="003C7071" w:rsidRDefault="003C7071" w:rsidP="003C7071">
      <w:pPr>
        <w:pStyle w:val="FPSGATextohneRdNr"/>
        <w:numPr>
          <w:ilvl w:val="0"/>
          <w:numId w:val="9"/>
        </w:numPr>
        <w:rPr>
          <w:rFonts w:eastAsia="Arial"/>
          <w:lang w:eastAsia="x-none"/>
        </w:rPr>
      </w:pPr>
      <w:r w:rsidRPr="003C7071">
        <w:rPr>
          <w:rFonts w:eastAsia="Arial"/>
          <w:lang w:eastAsia="x-none"/>
        </w:rPr>
        <w:t>Ich/Wir verpflichte/n mich/uns, 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w:t>
      </w:r>
    </w:p>
    <w:p w14:paraId="10901975" w14:textId="77777777" w:rsidR="003C7071" w:rsidRPr="003C7071" w:rsidRDefault="003C7071" w:rsidP="003C7071">
      <w:pPr>
        <w:pStyle w:val="FPSGATextohneRdNr"/>
        <w:numPr>
          <w:ilvl w:val="0"/>
          <w:numId w:val="9"/>
        </w:numPr>
        <w:rPr>
          <w:rFonts w:eastAsia="Arial"/>
          <w:lang w:eastAsia="x-none"/>
        </w:rPr>
      </w:pPr>
      <w:r w:rsidRPr="003C7071">
        <w:rPr>
          <w:rFonts w:eastAsia="Arial"/>
          <w:lang w:eastAsia="x-none"/>
        </w:rPr>
        <w:t>Ich/Wir erkläre/n, dass ich/wir nicht wegen eines Verstoßes nach § 21 MiLoG (Bußgeldvorschriften) mit einer Geldbuße von wenigstens 2.500 Euro belegt worden bin/sind und damit nicht die Voraussetzungen für einen Ausschluss von der Auftragsvergabe nach § 19 Abs. 1 und 3 MiLoG vorliegen.</w:t>
      </w:r>
    </w:p>
    <w:p w14:paraId="7BA56912" w14:textId="77777777" w:rsidR="003C7071" w:rsidRPr="003C7071" w:rsidRDefault="003C7071" w:rsidP="003C7071">
      <w:pPr>
        <w:pStyle w:val="FPSGATextohneRdNr"/>
        <w:numPr>
          <w:ilvl w:val="0"/>
          <w:numId w:val="9"/>
        </w:numPr>
        <w:rPr>
          <w:rFonts w:eastAsia="Arial"/>
          <w:lang w:eastAsia="x-none"/>
        </w:rPr>
      </w:pPr>
      <w:r w:rsidRPr="003C7071">
        <w:rPr>
          <w:rFonts w:eastAsia="Arial"/>
          <w:lang w:eastAsia="x-none"/>
        </w:rPr>
        <w:t>Ich/Wir verpflichte/n mich/uns,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w:t>
      </w:r>
    </w:p>
    <w:p w14:paraId="13BCC397" w14:textId="77777777" w:rsidR="003C7071" w:rsidRPr="003C7071" w:rsidRDefault="003C7071" w:rsidP="003C7071">
      <w:pPr>
        <w:pStyle w:val="FPSGATextohneRdNr"/>
        <w:rPr>
          <w:rFonts w:eastAsia="Arial"/>
          <w:lang w:eastAsia="x-none"/>
        </w:rPr>
      </w:pPr>
    </w:p>
    <w:p w14:paraId="4BA83F90" w14:textId="77777777" w:rsidR="003C7071" w:rsidRPr="003C7071" w:rsidRDefault="003C7071" w:rsidP="003C7071">
      <w:pPr>
        <w:pStyle w:val="FPSGATextohneRdNr"/>
        <w:numPr>
          <w:ilvl w:val="0"/>
          <w:numId w:val="9"/>
        </w:numPr>
        <w:rPr>
          <w:rFonts w:eastAsia="Arial"/>
          <w:lang w:eastAsia="x-none"/>
        </w:rPr>
      </w:pPr>
      <w:r w:rsidRPr="003C7071">
        <w:rPr>
          <w:rFonts w:eastAsia="Arial"/>
          <w:lang w:eastAsia="x-none"/>
        </w:rPr>
        <w:lastRenderedPageBreak/>
        <w:t>Ich bin mir/Wir sind uns bewusst, dass ein nachweislich schuldhafter Verstoß gegen meine/unsere Verpflichtungen</w:t>
      </w:r>
    </w:p>
    <w:p w14:paraId="308B0218" w14:textId="755C701C" w:rsidR="003C7071" w:rsidRPr="005D07BF" w:rsidRDefault="003C7071" w:rsidP="00C54B53">
      <w:pPr>
        <w:pStyle w:val="FPSGATextohneRdNr"/>
        <w:numPr>
          <w:ilvl w:val="0"/>
          <w:numId w:val="8"/>
        </w:numPr>
        <w:rPr>
          <w:rFonts w:eastAsia="Arial"/>
          <w:lang w:eastAsia="x-none"/>
        </w:rPr>
      </w:pPr>
      <w:r w:rsidRPr="005D07BF">
        <w:rPr>
          <w:rFonts w:eastAsia="Arial"/>
          <w:lang w:eastAsia="x-none"/>
        </w:rPr>
        <w:t>den Ausschluss meines/unseres Unternehmens von diesem Vergabeverfahren zur</w:t>
      </w:r>
      <w:r w:rsidR="005D07BF" w:rsidRPr="005D07BF">
        <w:rPr>
          <w:rFonts w:eastAsia="Arial"/>
          <w:lang w:eastAsia="x-none"/>
        </w:rPr>
        <w:t xml:space="preserve"> </w:t>
      </w:r>
      <w:r w:rsidRPr="005D07BF">
        <w:rPr>
          <w:rFonts w:eastAsia="Arial"/>
          <w:lang w:eastAsia="x-none"/>
        </w:rPr>
        <w:t>Folge haben kann,</w:t>
      </w:r>
    </w:p>
    <w:p w14:paraId="4C7F0F6F" w14:textId="118654D9" w:rsidR="003C7071" w:rsidRPr="005D07BF" w:rsidRDefault="003C7071" w:rsidP="0036376D">
      <w:pPr>
        <w:pStyle w:val="FPSGATextohneRdNr"/>
        <w:numPr>
          <w:ilvl w:val="0"/>
          <w:numId w:val="8"/>
        </w:numPr>
        <w:ind w:firstLine="565"/>
        <w:rPr>
          <w:rFonts w:eastAsia="Arial"/>
          <w:lang w:eastAsia="x-none"/>
        </w:rPr>
      </w:pPr>
      <w:r w:rsidRPr="005D07BF">
        <w:rPr>
          <w:rFonts w:eastAsia="Arial"/>
          <w:lang w:eastAsia="x-none"/>
        </w:rPr>
        <w:t>den Ausschluss meines/unseres Unternehmens für die Dauer von bis zu drei Jahren</w:t>
      </w:r>
      <w:r w:rsidR="005D07BF" w:rsidRPr="005D07BF">
        <w:rPr>
          <w:rFonts w:eastAsia="Arial"/>
          <w:lang w:eastAsia="x-none"/>
        </w:rPr>
        <w:t xml:space="preserve"> v</w:t>
      </w:r>
      <w:r w:rsidRPr="005D07BF">
        <w:rPr>
          <w:rFonts w:eastAsia="Arial"/>
          <w:lang w:eastAsia="x-none"/>
        </w:rPr>
        <w:t>on der Vergabe öffentlicher Aufträge der ausschließenden Vergabestelle zur Folge</w:t>
      </w:r>
      <w:r w:rsidR="005D07BF">
        <w:rPr>
          <w:rFonts w:eastAsia="Arial"/>
          <w:lang w:eastAsia="x-none"/>
        </w:rPr>
        <w:t xml:space="preserve"> </w:t>
      </w:r>
      <w:r w:rsidRPr="005D07BF">
        <w:rPr>
          <w:rFonts w:eastAsia="Arial"/>
          <w:lang w:eastAsia="x-none"/>
        </w:rPr>
        <w:t>haben kann,</w:t>
      </w:r>
    </w:p>
    <w:p w14:paraId="74E51A4B" w14:textId="1F648562" w:rsidR="003C7071" w:rsidRPr="005D07BF" w:rsidRDefault="003C7071" w:rsidP="008A3AC7">
      <w:pPr>
        <w:pStyle w:val="FPSGATextohneRdNr"/>
        <w:numPr>
          <w:ilvl w:val="0"/>
          <w:numId w:val="8"/>
        </w:numPr>
        <w:rPr>
          <w:rFonts w:eastAsia="Arial"/>
          <w:lang w:eastAsia="x-none"/>
        </w:rPr>
      </w:pPr>
      <w:r w:rsidRPr="005D07BF">
        <w:rPr>
          <w:rFonts w:eastAsia="Arial"/>
          <w:lang w:eastAsia="x-none"/>
        </w:rPr>
        <w:t>ein solcher Verstoß eine schwere Verfehlung nach § 17 Abs. 2 HVTG darstellt, die</w:t>
      </w:r>
      <w:r w:rsidR="005D07BF" w:rsidRPr="005D07BF">
        <w:rPr>
          <w:rFonts w:eastAsia="Arial"/>
          <w:lang w:eastAsia="x-none"/>
        </w:rPr>
        <w:t xml:space="preserve"> </w:t>
      </w:r>
      <w:r w:rsidRPr="005D07BF">
        <w:rPr>
          <w:rFonts w:eastAsia="Arial"/>
          <w:lang w:eastAsia="x-none"/>
        </w:rPr>
        <w:t>gemäß § 17 Abs. 9 HVTG der Informationsstelle bei der Oberfinanzdirektion Frankfurt</w:t>
      </w:r>
      <w:r w:rsidR="005D07BF" w:rsidRPr="005D07BF">
        <w:rPr>
          <w:rFonts w:eastAsia="Arial"/>
          <w:lang w:eastAsia="x-none"/>
        </w:rPr>
        <w:t xml:space="preserve"> </w:t>
      </w:r>
      <w:r w:rsidRPr="005D07BF">
        <w:rPr>
          <w:rFonts w:eastAsia="Arial"/>
          <w:lang w:eastAsia="x-none"/>
        </w:rPr>
        <w:t>am Main mitgeteilt wird,</w:t>
      </w:r>
    </w:p>
    <w:p w14:paraId="142E9D8B" w14:textId="77777777" w:rsidR="003C7071" w:rsidRPr="003C7071" w:rsidRDefault="003C7071" w:rsidP="003C7071">
      <w:pPr>
        <w:pStyle w:val="FPSGATextohneRdNr"/>
        <w:numPr>
          <w:ilvl w:val="0"/>
          <w:numId w:val="8"/>
        </w:numPr>
        <w:rPr>
          <w:rFonts w:eastAsia="Arial"/>
          <w:lang w:eastAsia="x-none"/>
        </w:rPr>
      </w:pPr>
      <w:r w:rsidRPr="003C7071">
        <w:rPr>
          <w:rFonts w:eastAsia="Arial"/>
          <w:lang w:eastAsia="x-none"/>
        </w:rPr>
        <w:t>nach Vertragsschluss den Auftraggeber zur außerordentlichen Kündigung berechtigen kann.</w:t>
      </w:r>
    </w:p>
    <w:p w14:paraId="5B5E9F5B" w14:textId="77777777" w:rsidR="003C7071" w:rsidRPr="003C7071" w:rsidRDefault="003C7071" w:rsidP="003C7071">
      <w:pPr>
        <w:pStyle w:val="FPSGATextohneRdNr"/>
        <w:rPr>
          <w:rFonts w:eastAsia="Arial"/>
          <w:lang w:eastAsia="x-none"/>
        </w:rPr>
      </w:pPr>
    </w:p>
    <w:p w14:paraId="5814594C" w14:textId="77777777" w:rsidR="003C7071" w:rsidRPr="003C7071" w:rsidRDefault="003C7071" w:rsidP="003C7071">
      <w:pPr>
        <w:pStyle w:val="FPSGATextohneRdNr"/>
        <w:rPr>
          <w:rFonts w:eastAsia="Arial"/>
          <w:lang w:eastAsia="x-none"/>
        </w:rPr>
      </w:pPr>
    </w:p>
    <w:tbl>
      <w:tblPr>
        <w:tblW w:w="0" w:type="auto"/>
        <w:tblInd w:w="103" w:type="dxa"/>
        <w:tblLayout w:type="fixed"/>
        <w:tblCellMar>
          <w:left w:w="70" w:type="dxa"/>
          <w:right w:w="70" w:type="dxa"/>
        </w:tblCellMar>
        <w:tblLook w:val="0000" w:firstRow="0" w:lastRow="0" w:firstColumn="0" w:lastColumn="0" w:noHBand="0" w:noVBand="0"/>
      </w:tblPr>
      <w:tblGrid>
        <w:gridCol w:w="4389"/>
        <w:gridCol w:w="4797"/>
      </w:tblGrid>
      <w:tr w:rsidR="003C7071" w:rsidRPr="003C7071" w14:paraId="754F358F" w14:textId="77777777" w:rsidTr="008334D3">
        <w:trPr>
          <w:cantSplit/>
          <w:trHeight w:val="730"/>
        </w:trPr>
        <w:tc>
          <w:tcPr>
            <w:tcW w:w="4389" w:type="dxa"/>
            <w:tcBorders>
              <w:top w:val="single" w:sz="4" w:space="0" w:color="000000"/>
              <w:left w:val="single" w:sz="4" w:space="0" w:color="000000"/>
              <w:bottom w:val="single" w:sz="4" w:space="0" w:color="000000"/>
            </w:tcBorders>
            <w:shd w:val="clear" w:color="auto" w:fill="auto"/>
            <w:vAlign w:val="bottom"/>
          </w:tcPr>
          <w:p w14:paraId="1FB2A063" w14:textId="77777777" w:rsidR="003C7071" w:rsidRPr="003C7071" w:rsidRDefault="003C7071" w:rsidP="003C7071">
            <w:pPr>
              <w:pStyle w:val="FPSGATextohneRdNr"/>
              <w:rPr>
                <w:rFonts w:eastAsia="Arial"/>
                <w:b/>
                <w:bCs/>
                <w:lang w:eastAsia="x-none"/>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2BFBF66" w14:textId="77777777" w:rsidR="003C7071" w:rsidRPr="003C7071" w:rsidRDefault="003C7071" w:rsidP="003C7071">
            <w:pPr>
              <w:pStyle w:val="FPSGATextohneRdNr"/>
              <w:rPr>
                <w:rFonts w:eastAsia="Arial"/>
                <w:lang w:val="x-none" w:eastAsia="x-none"/>
              </w:rPr>
            </w:pPr>
            <w:r w:rsidRPr="003C7071">
              <w:rPr>
                <w:rFonts w:eastAsia="Arial"/>
                <w:lang w:val="x-none" w:eastAsia="x-none"/>
              </w:rPr>
              <w:fldChar w:fldCharType="begin">
                <w:ffData>
                  <w:name w:val="Text1"/>
                  <w:enabled/>
                  <w:calcOnExit w:val="0"/>
                  <w:textInput/>
                </w:ffData>
              </w:fldChar>
            </w:r>
            <w:r w:rsidRPr="003C7071">
              <w:rPr>
                <w:rFonts w:eastAsia="Arial"/>
                <w:lang w:val="x-none" w:eastAsia="x-none"/>
              </w:rPr>
              <w:instrText xml:space="preserve"> FORMTEXT </w:instrText>
            </w:r>
            <w:r w:rsidRPr="003C7071">
              <w:rPr>
                <w:rFonts w:eastAsia="Arial"/>
                <w:lang w:val="x-none" w:eastAsia="x-none"/>
              </w:rPr>
            </w:r>
            <w:r w:rsidRPr="003C7071">
              <w:rPr>
                <w:rFonts w:eastAsia="Arial"/>
                <w:lang w:val="x-none" w:eastAsia="x-none"/>
              </w:rPr>
              <w:fldChar w:fldCharType="separate"/>
            </w:r>
            <w:r w:rsidRPr="003C7071">
              <w:rPr>
                <w:rFonts w:eastAsia="Arial"/>
                <w:lang w:val="x-none" w:eastAsia="x-none"/>
              </w:rPr>
              <w:t> </w:t>
            </w:r>
            <w:r w:rsidRPr="003C7071">
              <w:rPr>
                <w:rFonts w:eastAsia="Arial"/>
                <w:lang w:val="x-none" w:eastAsia="x-none"/>
              </w:rPr>
              <w:t> </w:t>
            </w:r>
            <w:r w:rsidRPr="003C7071">
              <w:rPr>
                <w:rFonts w:eastAsia="Arial"/>
                <w:lang w:val="x-none" w:eastAsia="x-none"/>
              </w:rPr>
              <w:t> </w:t>
            </w:r>
            <w:r w:rsidRPr="003C7071">
              <w:rPr>
                <w:rFonts w:eastAsia="Arial"/>
                <w:lang w:val="x-none" w:eastAsia="x-none"/>
              </w:rPr>
              <w:t> </w:t>
            </w:r>
            <w:r w:rsidRPr="003C7071">
              <w:rPr>
                <w:rFonts w:eastAsia="Arial"/>
                <w:lang w:val="x-none" w:eastAsia="x-none"/>
              </w:rPr>
              <w:t> </w:t>
            </w:r>
            <w:r w:rsidRPr="003C7071">
              <w:rPr>
                <w:rFonts w:eastAsia="Arial"/>
                <w:lang w:val="x-none" w:eastAsia="x-none"/>
              </w:rPr>
              <w:fldChar w:fldCharType="end"/>
            </w:r>
          </w:p>
          <w:p w14:paraId="311E5FD5" w14:textId="77777777" w:rsidR="003C7071" w:rsidRPr="003C7071" w:rsidRDefault="003C7071" w:rsidP="003C7071">
            <w:pPr>
              <w:pStyle w:val="FPSGATextohneRdNr"/>
              <w:rPr>
                <w:rFonts w:eastAsia="Arial"/>
                <w:lang w:val="x-none" w:eastAsia="x-none"/>
              </w:rPr>
            </w:pPr>
            <w:r w:rsidRPr="003C7071">
              <w:rPr>
                <w:rFonts w:eastAsia="Arial"/>
                <w:lang w:val="x-none" w:eastAsia="x-none"/>
              </w:rPr>
              <w:t xml:space="preserve">Erklärender im Sinne des § 126 b BGB </w:t>
            </w:r>
          </w:p>
        </w:tc>
      </w:tr>
    </w:tbl>
    <w:p w14:paraId="4813FBBA" w14:textId="77777777" w:rsidR="003C7071" w:rsidRPr="005D07BF" w:rsidRDefault="003C7071" w:rsidP="003C7071">
      <w:pPr>
        <w:pStyle w:val="FPSGATextohneRdNr"/>
        <w:rPr>
          <w:rFonts w:eastAsia="Arial"/>
          <w:lang w:eastAsia="x-none"/>
        </w:rPr>
      </w:pPr>
    </w:p>
    <w:p w14:paraId="1C2B7B60" w14:textId="77777777" w:rsidR="003C7071" w:rsidRDefault="003C7071" w:rsidP="005D07BF">
      <w:pPr>
        <w:pStyle w:val="FPSGATextohneRdNr"/>
        <w:rPr>
          <w:rFonts w:eastAsia="Arial"/>
        </w:rPr>
      </w:pPr>
    </w:p>
    <w:p w14:paraId="4F850EAE" w14:textId="77777777" w:rsidR="006249E2" w:rsidRDefault="006249E2" w:rsidP="005D07BF">
      <w:pPr>
        <w:pStyle w:val="FPSGATextohneRdNr"/>
        <w:rPr>
          <w:rFonts w:eastAsia="Arial"/>
        </w:rPr>
      </w:pPr>
    </w:p>
    <w:p w14:paraId="5B4EA57B" w14:textId="77777777" w:rsidR="006249E2" w:rsidRDefault="006249E2" w:rsidP="005D07BF">
      <w:pPr>
        <w:pStyle w:val="FPSGATextohneRdNr"/>
        <w:rPr>
          <w:rFonts w:eastAsia="Arial"/>
        </w:rPr>
      </w:pPr>
    </w:p>
    <w:p w14:paraId="77DB0309" w14:textId="77777777" w:rsidR="006249E2" w:rsidRDefault="006249E2" w:rsidP="005D07BF">
      <w:pPr>
        <w:pStyle w:val="FPSGATextohneRdNr"/>
        <w:rPr>
          <w:rFonts w:eastAsia="Arial"/>
        </w:rPr>
      </w:pPr>
    </w:p>
    <w:p w14:paraId="3D96FA0F" w14:textId="77777777" w:rsidR="006249E2" w:rsidRDefault="006249E2" w:rsidP="005D07BF">
      <w:pPr>
        <w:pStyle w:val="FPSGATextohneRdNr"/>
        <w:rPr>
          <w:rFonts w:eastAsia="Arial"/>
        </w:rPr>
      </w:pPr>
    </w:p>
    <w:p w14:paraId="05F60118" w14:textId="77777777" w:rsidR="006249E2" w:rsidRDefault="006249E2" w:rsidP="005D07BF">
      <w:pPr>
        <w:pStyle w:val="FPSGATextohneRdNr"/>
        <w:rPr>
          <w:rFonts w:eastAsia="Arial"/>
        </w:rPr>
      </w:pPr>
    </w:p>
    <w:p w14:paraId="64F84E2F" w14:textId="77777777" w:rsidR="006249E2" w:rsidRDefault="006249E2" w:rsidP="005D07BF">
      <w:pPr>
        <w:pStyle w:val="FPSGATextohneRdNr"/>
        <w:rPr>
          <w:rFonts w:eastAsia="Arial"/>
        </w:rPr>
      </w:pPr>
    </w:p>
    <w:p w14:paraId="6D5ECAC4" w14:textId="77777777" w:rsidR="006249E2" w:rsidRPr="005D07BF" w:rsidRDefault="006249E2" w:rsidP="005D07BF">
      <w:pPr>
        <w:pStyle w:val="FPSGATextohneRdNr"/>
        <w:rPr>
          <w:rFonts w:eastAsia="Arial"/>
        </w:rPr>
      </w:pPr>
    </w:p>
    <w:p w14:paraId="4395000B" w14:textId="507309A6" w:rsidR="00896AA8" w:rsidRPr="00FB1CCB" w:rsidRDefault="007315D6" w:rsidP="00523679">
      <w:pPr>
        <w:pStyle w:val="FPSGA1"/>
        <w:rPr>
          <w:rFonts w:eastAsia="Arial"/>
        </w:rPr>
      </w:pPr>
      <w:r w:rsidRPr="00FB1CCB">
        <w:lastRenderedPageBreak/>
        <w:t>Bewerber</w:t>
      </w:r>
      <w:r w:rsidRPr="00FB1CCB">
        <w:rPr>
          <w:rFonts w:eastAsia="Arial"/>
        </w:rPr>
        <w:t xml:space="preserve">-/ Bietererklärung zur wirtschaftlichen und finanziellen Leistungsfähigkeit </w:t>
      </w:r>
      <w:r w:rsidRPr="00FB1CCB">
        <w:t>gemäß</w:t>
      </w:r>
      <w:r w:rsidRPr="00FB1CCB">
        <w:rPr>
          <w:rFonts w:eastAsia="Arial"/>
        </w:rPr>
        <w:t xml:space="preserve"> der </w:t>
      </w:r>
      <w:r w:rsidR="004D352D" w:rsidRPr="00FB1CCB">
        <w:rPr>
          <w:rFonts w:eastAsia="Arial"/>
        </w:rPr>
        <w:t>Bekanntmachung</w:t>
      </w:r>
    </w:p>
    <w:p w14:paraId="73FFFA80" w14:textId="6C783C82" w:rsidR="004D352D" w:rsidRPr="00C26102" w:rsidRDefault="004D352D" w:rsidP="00C26102">
      <w:pPr>
        <w:pStyle w:val="FPSGA2"/>
        <w:rPr>
          <w:rFonts w:eastAsia="Arial"/>
        </w:rPr>
      </w:pPr>
      <w:r w:rsidRPr="00FB1CCB">
        <w:t>Eigenerklärung zum Netto-Gesamtjahresumsatz in den letzten drei abgeschlossenen Geschäftsjahren</w:t>
      </w:r>
    </w:p>
    <w:p w14:paraId="4E2939F4" w14:textId="1E1B6CED" w:rsidR="004D352D" w:rsidRPr="00FB1CCB" w:rsidRDefault="004D352D" w:rsidP="00C26102">
      <w:pPr>
        <w:pStyle w:val="FPSGATextohneRdNr"/>
      </w:pPr>
      <w:r w:rsidRPr="00FB1CCB">
        <w:t>Angabe</w:t>
      </w:r>
      <w:r w:rsidRPr="00FB1CCB">
        <w:rPr>
          <w:spacing w:val="-12"/>
        </w:rPr>
        <w:t xml:space="preserve"> </w:t>
      </w:r>
      <w:r w:rsidRPr="00FB1CCB">
        <w:t>des</w:t>
      </w:r>
      <w:r w:rsidRPr="00FB1CCB">
        <w:rPr>
          <w:spacing w:val="-12"/>
        </w:rPr>
        <w:t xml:space="preserve"> </w:t>
      </w:r>
      <w:r w:rsidRPr="00FB1CCB">
        <w:t>Gesamtumsatzes</w:t>
      </w:r>
      <w:r w:rsidRPr="00FB1CCB">
        <w:rPr>
          <w:spacing w:val="-14"/>
        </w:rPr>
        <w:t xml:space="preserve"> </w:t>
      </w:r>
      <w:r w:rsidRPr="00FB1CCB">
        <w:t>des</w:t>
      </w:r>
      <w:r w:rsidRPr="00FB1CCB">
        <w:rPr>
          <w:spacing w:val="-12"/>
        </w:rPr>
        <w:t xml:space="preserve"> </w:t>
      </w:r>
      <w:r w:rsidRPr="00FB1CCB">
        <w:t>Unternehmens</w:t>
      </w:r>
      <w:r w:rsidRPr="00FB1CCB">
        <w:rPr>
          <w:spacing w:val="-12"/>
        </w:rPr>
        <w:t xml:space="preserve"> </w:t>
      </w:r>
      <w:r w:rsidRPr="00FB1CCB">
        <w:t>in</w:t>
      </w:r>
      <w:r w:rsidRPr="00FB1CCB">
        <w:rPr>
          <w:spacing w:val="-12"/>
        </w:rPr>
        <w:t xml:space="preserve"> </w:t>
      </w:r>
      <w:r w:rsidRPr="00FB1CCB">
        <w:t>den</w:t>
      </w:r>
      <w:r w:rsidRPr="00FB1CCB">
        <w:rPr>
          <w:spacing w:val="-12"/>
        </w:rPr>
        <w:t xml:space="preserve"> </w:t>
      </w:r>
      <w:r w:rsidRPr="00FB1CCB">
        <w:t>letzten</w:t>
      </w:r>
      <w:r w:rsidRPr="00FB1CCB">
        <w:rPr>
          <w:spacing w:val="-12"/>
        </w:rPr>
        <w:t xml:space="preserve"> </w:t>
      </w:r>
      <w:r w:rsidRPr="00FB1CCB">
        <w:t>3</w:t>
      </w:r>
      <w:r w:rsidRPr="00FB1CCB">
        <w:rPr>
          <w:spacing w:val="-12"/>
        </w:rPr>
        <w:t xml:space="preserve"> </w:t>
      </w:r>
      <w:r w:rsidRPr="00FB1CCB">
        <w:t>abgeschlossenen</w:t>
      </w:r>
      <w:r w:rsidRPr="00FB1CCB">
        <w:rPr>
          <w:spacing w:val="-12"/>
        </w:rPr>
        <w:t xml:space="preserve"> </w:t>
      </w:r>
      <w:r w:rsidRPr="00FB1CCB">
        <w:t>Geschäftsjahren</w:t>
      </w:r>
      <w:r w:rsidR="008302DF" w:rsidRPr="00FB1CCB">
        <w:t xml:space="preserve"> </w:t>
      </w:r>
      <w:r w:rsidRPr="00FB1CCB">
        <w:t>in</w:t>
      </w:r>
      <w:r w:rsidRPr="00FB1CCB">
        <w:rPr>
          <w:spacing w:val="-12"/>
        </w:rPr>
        <w:t xml:space="preserve"> </w:t>
      </w:r>
      <w:r w:rsidRPr="00FB1CCB">
        <w:t>Euro</w:t>
      </w:r>
      <w:r w:rsidRPr="00FB1CCB">
        <w:rPr>
          <w:spacing w:val="-12"/>
        </w:rPr>
        <w:t xml:space="preserve"> </w:t>
      </w:r>
      <w:r w:rsidRPr="00FB1CCB">
        <w:t>netto, wenn in dem jeweiligen Geschäftsjahr ein Umsatz erwirtschaftet wurde. Eine Geschäftstätigkeit von mindestens</w:t>
      </w:r>
      <w:r w:rsidRPr="00FB1CCB">
        <w:rPr>
          <w:spacing w:val="4"/>
        </w:rPr>
        <w:t xml:space="preserve"> </w:t>
      </w:r>
      <w:r w:rsidRPr="00FB1CCB">
        <w:t>3 Geschäftsjahren ist nicht gefordert. Bei Bewerber-/ Bietergemeinschaften ist der Gesamtumsatz für die letzten</w:t>
      </w:r>
      <w:r w:rsidRPr="00FB1CCB">
        <w:rPr>
          <w:spacing w:val="27"/>
        </w:rPr>
        <w:t xml:space="preserve"> </w:t>
      </w:r>
      <w:r w:rsidRPr="00FB1CCB">
        <w:t>3 abgeschlossenen Geschäftsjahre von jedem Mitglied der Bewerber-/ Bietergemeinschaft anzugeben.</w:t>
      </w:r>
      <w:r w:rsidRPr="00FB1CCB">
        <w:rPr>
          <w:spacing w:val="37"/>
        </w:rPr>
        <w:t xml:space="preserve"> </w:t>
      </w:r>
      <w:r w:rsidRPr="00FB1CCB">
        <w:t>Bei Bewerbergemeinschaften werden bei der Ermittlung des durchschnittlichen jährlichen Umsatzes die</w:t>
      </w:r>
      <w:r w:rsidRPr="00FB1CCB">
        <w:rPr>
          <w:spacing w:val="7"/>
        </w:rPr>
        <w:t xml:space="preserve"> </w:t>
      </w:r>
      <w:r w:rsidRPr="00FB1CCB">
        <w:t>Jahresumsätze</w:t>
      </w:r>
      <w:r w:rsidRPr="00FB1CCB">
        <w:rPr>
          <w:spacing w:val="28"/>
        </w:rPr>
        <w:t xml:space="preserve"> </w:t>
      </w:r>
      <w:r w:rsidRPr="00FB1CCB">
        <w:t>der</w:t>
      </w:r>
      <w:r w:rsidRPr="00FB1CCB">
        <w:rPr>
          <w:spacing w:val="28"/>
        </w:rPr>
        <w:t xml:space="preserve"> </w:t>
      </w:r>
      <w:r w:rsidRPr="00FB1CCB">
        <w:t>Mitglieder</w:t>
      </w:r>
      <w:r w:rsidRPr="00FB1CCB">
        <w:rPr>
          <w:spacing w:val="28"/>
        </w:rPr>
        <w:t xml:space="preserve"> </w:t>
      </w:r>
      <w:r w:rsidRPr="00FB1CCB">
        <w:t>der</w:t>
      </w:r>
      <w:r w:rsidRPr="00FB1CCB">
        <w:rPr>
          <w:spacing w:val="28"/>
        </w:rPr>
        <w:t xml:space="preserve"> </w:t>
      </w:r>
      <w:r w:rsidRPr="00FB1CCB">
        <w:t>Bewerbergemeinschaft</w:t>
      </w:r>
      <w:r w:rsidRPr="00FB1CCB">
        <w:rPr>
          <w:spacing w:val="28"/>
        </w:rPr>
        <w:t xml:space="preserve"> </w:t>
      </w:r>
      <w:r w:rsidRPr="00FB1CCB">
        <w:t>addiert.</w:t>
      </w:r>
    </w:p>
    <w:p w14:paraId="1EA121A8" w14:textId="68EFC547" w:rsidR="004D352D" w:rsidRPr="00FB1CCB" w:rsidRDefault="004D352D" w:rsidP="00C26102">
      <w:pPr>
        <w:pStyle w:val="FPSGATextohneRdNr"/>
      </w:pPr>
      <w:r w:rsidRPr="00FB1CCB">
        <w:t>Will</w:t>
      </w:r>
      <w:r w:rsidRPr="00FB1CCB">
        <w:rPr>
          <w:spacing w:val="18"/>
        </w:rPr>
        <w:t xml:space="preserve"> </w:t>
      </w:r>
      <w:r w:rsidRPr="00FB1CCB">
        <w:t>ein</w:t>
      </w:r>
      <w:r w:rsidRPr="00FB1CCB">
        <w:rPr>
          <w:spacing w:val="20"/>
        </w:rPr>
        <w:t xml:space="preserve"> </w:t>
      </w:r>
      <w:r w:rsidRPr="00FB1CCB">
        <w:t>Bewerber/</w:t>
      </w:r>
      <w:r w:rsidRPr="00FB1CCB">
        <w:rPr>
          <w:spacing w:val="20"/>
        </w:rPr>
        <w:t xml:space="preserve"> </w:t>
      </w:r>
      <w:r w:rsidRPr="00FB1CCB">
        <w:t>Bieter</w:t>
      </w:r>
      <w:r w:rsidRPr="00FB1CCB">
        <w:rPr>
          <w:spacing w:val="20"/>
        </w:rPr>
        <w:t xml:space="preserve"> </w:t>
      </w:r>
      <w:r w:rsidRPr="00FB1CCB">
        <w:t>oder</w:t>
      </w:r>
      <w:r w:rsidRPr="00FB1CCB">
        <w:rPr>
          <w:spacing w:val="20"/>
        </w:rPr>
        <w:t xml:space="preserve"> </w:t>
      </w:r>
      <w:r w:rsidRPr="00FB1CCB">
        <w:t>eine</w:t>
      </w:r>
      <w:r w:rsidRPr="00FB1CCB">
        <w:rPr>
          <w:spacing w:val="20"/>
        </w:rPr>
        <w:t xml:space="preserve"> </w:t>
      </w:r>
      <w:r w:rsidRPr="00FB1CCB">
        <w:t>Bewerber-/ Bietergemeinschaft</w:t>
      </w:r>
      <w:r w:rsidRPr="00FB1CCB">
        <w:rPr>
          <w:spacing w:val="18"/>
        </w:rPr>
        <w:t xml:space="preserve"> </w:t>
      </w:r>
      <w:r w:rsidRPr="00FB1CCB">
        <w:t>zum</w:t>
      </w:r>
      <w:r w:rsidRPr="00FB1CCB">
        <w:rPr>
          <w:spacing w:val="21"/>
        </w:rPr>
        <w:t xml:space="preserve"> </w:t>
      </w:r>
      <w:r w:rsidRPr="00FB1CCB">
        <w:t>Nachweis</w:t>
      </w:r>
      <w:r w:rsidRPr="00FB1CCB">
        <w:rPr>
          <w:spacing w:val="18"/>
        </w:rPr>
        <w:t xml:space="preserve"> </w:t>
      </w:r>
      <w:r w:rsidRPr="00FB1CCB">
        <w:t>seiner/ ihrer</w:t>
      </w:r>
      <w:r w:rsidRPr="00FB1CCB">
        <w:rPr>
          <w:spacing w:val="17"/>
        </w:rPr>
        <w:t xml:space="preserve"> </w:t>
      </w:r>
      <w:r w:rsidRPr="00FB1CCB">
        <w:t>eigenen</w:t>
      </w:r>
      <w:r w:rsidRPr="00FB1CCB">
        <w:rPr>
          <w:spacing w:val="20"/>
        </w:rPr>
        <w:t xml:space="preserve"> </w:t>
      </w:r>
      <w:r w:rsidRPr="00FB1CCB">
        <w:t>Eignung bzgl. der „wirtschaftlichen und finanziellen Leistungsfähigkeit“ die Kapazitäten anderer/ dritter Unternehmen</w:t>
      </w:r>
      <w:r w:rsidRPr="00FB1CCB">
        <w:rPr>
          <w:spacing w:val="3"/>
        </w:rPr>
        <w:t xml:space="preserve"> </w:t>
      </w:r>
      <w:r w:rsidRPr="00FB1CCB">
        <w:t xml:space="preserve">in Anspruch nehmen, d.h. auf deren Eignungsnachweise verweisen </w:t>
      </w:r>
      <w:r w:rsidR="0071374D">
        <w:t>–</w:t>
      </w:r>
      <w:r w:rsidRPr="00FB1CCB">
        <w:t xml:space="preserve"> „Eignungsleihe“ </w:t>
      </w:r>
      <w:r w:rsidR="0071374D">
        <w:t>–</w:t>
      </w:r>
      <w:r w:rsidRPr="00FB1CCB">
        <w:t xml:space="preserve"> sind die</w:t>
      </w:r>
      <w:r w:rsidRPr="00FB1CCB">
        <w:rPr>
          <w:spacing w:val="21"/>
        </w:rPr>
        <w:t xml:space="preserve"> </w:t>
      </w:r>
      <w:r w:rsidRPr="00FB1CCB">
        <w:t>vorstehend genannten</w:t>
      </w:r>
      <w:r w:rsidRPr="00FB1CCB">
        <w:rPr>
          <w:spacing w:val="23"/>
        </w:rPr>
        <w:t xml:space="preserve"> </w:t>
      </w:r>
      <w:r w:rsidRPr="00FB1CCB">
        <w:t>Angaben</w:t>
      </w:r>
      <w:r w:rsidRPr="00FB1CCB">
        <w:rPr>
          <w:spacing w:val="23"/>
        </w:rPr>
        <w:t xml:space="preserve"> </w:t>
      </w:r>
      <w:r w:rsidRPr="00FB1CCB">
        <w:t>vollständig</w:t>
      </w:r>
      <w:r w:rsidRPr="00FB1CCB">
        <w:rPr>
          <w:spacing w:val="23"/>
        </w:rPr>
        <w:t xml:space="preserve"> </w:t>
      </w:r>
      <w:r w:rsidRPr="00FB1CCB">
        <w:t>von</w:t>
      </w:r>
      <w:r w:rsidRPr="00FB1CCB">
        <w:rPr>
          <w:spacing w:val="23"/>
        </w:rPr>
        <w:t xml:space="preserve"> </w:t>
      </w:r>
      <w:r w:rsidRPr="00FB1CCB">
        <w:t>den</w:t>
      </w:r>
      <w:r w:rsidRPr="00FB1CCB">
        <w:rPr>
          <w:spacing w:val="23"/>
        </w:rPr>
        <w:t xml:space="preserve"> </w:t>
      </w:r>
      <w:r w:rsidRPr="00FB1CCB">
        <w:t>anderen/ dritten Unternehmen, auf die der Bewerber/ die Bewerbergemeinschaft zum Nachweis der eigenen</w:t>
      </w:r>
      <w:r w:rsidRPr="00FB1CCB">
        <w:rPr>
          <w:spacing w:val="11"/>
        </w:rPr>
        <w:t xml:space="preserve"> </w:t>
      </w:r>
      <w:r w:rsidRPr="00FB1CCB">
        <w:t>Eignung verweist,</w:t>
      </w:r>
      <w:r w:rsidRPr="00FB1CCB">
        <w:rPr>
          <w:spacing w:val="-15"/>
        </w:rPr>
        <w:t xml:space="preserve"> </w:t>
      </w:r>
      <w:r w:rsidRPr="00FB1CCB">
        <w:t>abzugeben/ vorzulegen.</w:t>
      </w:r>
    </w:p>
    <w:p w14:paraId="2694DF9B" w14:textId="59DDFA7D" w:rsidR="004D352D" w:rsidRPr="00523679" w:rsidRDefault="00523679" w:rsidP="00C26102">
      <w:pPr>
        <w:pStyle w:val="FPSGATextohneRdNr"/>
        <w:rPr>
          <w:b/>
          <w:bCs/>
          <w:u w:val="single"/>
        </w:rPr>
      </w:pPr>
      <w:r w:rsidRPr="00523679">
        <w:rPr>
          <w:b/>
          <w:bCs/>
          <w:u w:val="single"/>
        </w:rPr>
        <w:t xml:space="preserve">Mindestanforderung: </w:t>
      </w:r>
    </w:p>
    <w:p w14:paraId="1DC7E592" w14:textId="1558B897" w:rsidR="00523679" w:rsidRDefault="00523679" w:rsidP="00C26102">
      <w:pPr>
        <w:pStyle w:val="FPSGATextohneRdNr"/>
        <w:rPr>
          <w:rFonts w:cs="Arial"/>
          <w:bCs/>
        </w:rPr>
      </w:pPr>
      <w:r w:rsidRPr="00CC5A50">
        <w:rPr>
          <w:rFonts w:cs="Arial"/>
          <w:bCs/>
        </w:rPr>
        <w:t xml:space="preserve">Der Bewerber muss über einen Jahresumsatz von </w:t>
      </w:r>
      <w:r w:rsidRPr="001142F2">
        <w:rPr>
          <w:rFonts w:cs="Arial"/>
          <w:bCs/>
        </w:rPr>
        <w:t xml:space="preserve">mind. </w:t>
      </w:r>
      <w:r w:rsidRPr="001142F2">
        <w:rPr>
          <w:rFonts w:cs="Arial"/>
          <w:b/>
        </w:rPr>
        <w:t xml:space="preserve">200.000 € </w:t>
      </w:r>
      <w:r w:rsidR="00D240CB">
        <w:rPr>
          <w:rFonts w:cs="Arial"/>
          <w:b/>
        </w:rPr>
        <w:t xml:space="preserve">netto </w:t>
      </w:r>
      <w:r w:rsidRPr="001142F2">
        <w:rPr>
          <w:rFonts w:cs="Arial"/>
          <w:b/>
        </w:rPr>
        <w:t>pro Geschäftsjahr</w:t>
      </w:r>
      <w:r w:rsidRPr="00CC5A50">
        <w:rPr>
          <w:rFonts w:cs="Arial"/>
          <w:bCs/>
        </w:rPr>
        <w:t xml:space="preserve"> verfügen.</w:t>
      </w:r>
    </w:p>
    <w:p w14:paraId="691AA61A" w14:textId="77777777" w:rsidR="00523679" w:rsidRPr="00FB1CCB" w:rsidRDefault="00523679" w:rsidP="00C26102">
      <w:pPr>
        <w:pStyle w:val="FPSGATextohneRdNr"/>
      </w:pPr>
    </w:p>
    <w:p w14:paraId="38531247" w14:textId="77777777" w:rsidR="004D352D" w:rsidRDefault="004D352D" w:rsidP="00C26102">
      <w:pPr>
        <w:pStyle w:val="FPSGATextohneRdNr"/>
      </w:pPr>
      <w:r w:rsidRPr="00FB1CCB">
        <w:t>Der</w:t>
      </w:r>
      <w:r w:rsidRPr="00FB1CCB">
        <w:rPr>
          <w:spacing w:val="21"/>
        </w:rPr>
        <w:t xml:space="preserve"> </w:t>
      </w:r>
      <w:r w:rsidRPr="00FB1CCB">
        <w:t>Bewerber</w:t>
      </w:r>
      <w:r w:rsidRPr="00FB1CCB">
        <w:rPr>
          <w:color w:val="1C1C1C"/>
        </w:rPr>
        <w:t>/</w:t>
      </w:r>
      <w:r w:rsidRPr="00FB1CCB">
        <w:rPr>
          <w:color w:val="1C1C1C"/>
          <w:spacing w:val="21"/>
        </w:rPr>
        <w:t xml:space="preserve"> </w:t>
      </w:r>
      <w:r w:rsidRPr="00FB1CCB">
        <w:rPr>
          <w:color w:val="1C1C1C"/>
        </w:rPr>
        <w:t>Bieter</w:t>
      </w:r>
      <w:r w:rsidRPr="00FB1CCB">
        <w:rPr>
          <w:color w:val="1C1C1C"/>
          <w:spacing w:val="22"/>
        </w:rPr>
        <w:t xml:space="preserve"> </w:t>
      </w:r>
      <w:r w:rsidRPr="00FB1CCB">
        <w:t>bzw.</w:t>
      </w:r>
      <w:r w:rsidRPr="00FB1CCB">
        <w:rPr>
          <w:spacing w:val="21"/>
        </w:rPr>
        <w:t xml:space="preserve"> </w:t>
      </w:r>
      <w:r w:rsidRPr="00FB1CCB">
        <w:t>für</w:t>
      </w:r>
      <w:r w:rsidRPr="00FB1CCB">
        <w:rPr>
          <w:spacing w:val="21"/>
        </w:rPr>
        <w:t xml:space="preserve"> </w:t>
      </w:r>
      <w:r w:rsidRPr="00FB1CCB">
        <w:t>die</w:t>
      </w:r>
      <w:r w:rsidRPr="00FB1CCB">
        <w:rPr>
          <w:spacing w:val="21"/>
        </w:rPr>
        <w:t xml:space="preserve"> </w:t>
      </w:r>
      <w:r w:rsidRPr="00FB1CCB">
        <w:t>Mitglieder</w:t>
      </w:r>
      <w:r w:rsidRPr="00FB1CCB">
        <w:rPr>
          <w:spacing w:val="21"/>
        </w:rPr>
        <w:t xml:space="preserve"> </w:t>
      </w:r>
      <w:r w:rsidRPr="00FB1CCB">
        <w:t>der</w:t>
      </w:r>
      <w:r w:rsidRPr="00FB1CCB">
        <w:rPr>
          <w:spacing w:val="21"/>
        </w:rPr>
        <w:t xml:space="preserve"> </w:t>
      </w:r>
      <w:r w:rsidRPr="00FB1CCB">
        <w:t>Bewerber</w:t>
      </w:r>
      <w:r w:rsidRPr="00FB1CCB">
        <w:rPr>
          <w:color w:val="1C1C1C"/>
        </w:rPr>
        <w:t>-/</w:t>
      </w:r>
      <w:r w:rsidRPr="00FB1CCB">
        <w:rPr>
          <w:color w:val="1C1C1C"/>
          <w:spacing w:val="21"/>
        </w:rPr>
        <w:t xml:space="preserve"> </w:t>
      </w:r>
      <w:r w:rsidRPr="00FB1CCB">
        <w:rPr>
          <w:color w:val="1C1C1C"/>
        </w:rPr>
        <w:t>Bieter</w:t>
      </w:r>
      <w:r w:rsidRPr="00FB1CCB">
        <w:t>gemeinschaft</w:t>
      </w:r>
      <w:r w:rsidRPr="00FB1CCB">
        <w:rPr>
          <w:spacing w:val="21"/>
        </w:rPr>
        <w:t xml:space="preserve"> </w:t>
      </w:r>
      <w:r w:rsidRPr="00FB1CCB">
        <w:t>der</w:t>
      </w:r>
      <w:r w:rsidRPr="00FB1CCB">
        <w:rPr>
          <w:spacing w:val="21"/>
        </w:rPr>
        <w:t xml:space="preserve"> </w:t>
      </w:r>
      <w:r w:rsidRPr="00FB1CCB">
        <w:t>bevollmächtige</w:t>
      </w:r>
      <w:r w:rsidRPr="00FB1CCB">
        <w:rPr>
          <w:spacing w:val="21"/>
        </w:rPr>
        <w:t xml:space="preserve"> </w:t>
      </w:r>
      <w:r w:rsidRPr="00FB1CCB">
        <w:t>Vertreter erklärt:</w:t>
      </w:r>
    </w:p>
    <w:p w14:paraId="243C5CCA" w14:textId="77777777" w:rsidR="007E3500" w:rsidRDefault="007E3500" w:rsidP="00C26102">
      <w:pPr>
        <w:pStyle w:val="FPSGATextohneRdNr"/>
      </w:pPr>
    </w:p>
    <w:p w14:paraId="0708E2A0" w14:textId="77777777" w:rsidR="007E3500" w:rsidRDefault="007E3500" w:rsidP="00C26102">
      <w:pPr>
        <w:pStyle w:val="FPSGATextohneRdNr"/>
      </w:pPr>
    </w:p>
    <w:p w14:paraId="1BFDF05C" w14:textId="77777777" w:rsidR="007E3500" w:rsidRDefault="007E3500" w:rsidP="00C26102">
      <w:pPr>
        <w:pStyle w:val="FPSGATextohneRdNr"/>
      </w:pPr>
    </w:p>
    <w:p w14:paraId="6B3A1203" w14:textId="77777777" w:rsidR="007E3500" w:rsidRDefault="007E3500" w:rsidP="00C26102">
      <w:pPr>
        <w:pStyle w:val="FPSGATextohneRdNr"/>
      </w:pPr>
    </w:p>
    <w:p w14:paraId="68CA1C34" w14:textId="77777777" w:rsidR="007E3500" w:rsidRDefault="007E3500" w:rsidP="00C26102">
      <w:pPr>
        <w:pStyle w:val="FPSGATextohneRdNr"/>
      </w:pPr>
    </w:p>
    <w:p w14:paraId="64C9772E" w14:textId="77777777" w:rsidR="007E3500" w:rsidRDefault="007E3500" w:rsidP="00C26102">
      <w:pPr>
        <w:pStyle w:val="FPSGATextohneRdNr"/>
      </w:pPr>
    </w:p>
    <w:p w14:paraId="09883102" w14:textId="77777777" w:rsidR="007E3500" w:rsidRDefault="007E3500" w:rsidP="00C26102">
      <w:pPr>
        <w:pStyle w:val="FPSGATextohneRdNr"/>
      </w:pPr>
    </w:p>
    <w:p w14:paraId="73C3B73E" w14:textId="77777777" w:rsidR="007E3500" w:rsidRPr="00FB1CCB" w:rsidRDefault="007E3500" w:rsidP="00C26102">
      <w:pPr>
        <w:pStyle w:val="FPSGATextohneRdNr"/>
      </w:pPr>
    </w:p>
    <w:p w14:paraId="4F809A1F" w14:textId="77777777" w:rsidR="006249E2" w:rsidRDefault="006249E2" w:rsidP="00C26102">
      <w:pPr>
        <w:pStyle w:val="FPSGATextohneRdNr"/>
      </w:pPr>
    </w:p>
    <w:p w14:paraId="6AA1E4D0" w14:textId="6895A24F" w:rsidR="004D352D" w:rsidRPr="00FB1CCB" w:rsidRDefault="004D352D" w:rsidP="00C26102">
      <w:pPr>
        <w:pStyle w:val="FPSGATextohneRdNr"/>
      </w:pPr>
      <w:r w:rsidRPr="00FB1CCB">
        <w:t>Die Nettojahresumsätze der letzten 3 abgeschlossenen Geschäftsjahre</w:t>
      </w:r>
      <w:r w:rsidRPr="00FB1CCB">
        <w:rPr>
          <w:spacing w:val="-25"/>
        </w:rPr>
        <w:t xml:space="preserve"> </w:t>
      </w:r>
      <w:r w:rsidRPr="00FB1CCB">
        <w:t>betragen:</w:t>
      </w:r>
    </w:p>
    <w:tbl>
      <w:tblPr>
        <w:tblStyle w:val="TableNormal"/>
        <w:tblW w:w="8446" w:type="dxa"/>
        <w:tblInd w:w="846" w:type="dxa"/>
        <w:tblLayout w:type="fixed"/>
        <w:tblLook w:val="01E0" w:firstRow="1" w:lastRow="1" w:firstColumn="1" w:lastColumn="1" w:noHBand="0" w:noVBand="0"/>
      </w:tblPr>
      <w:tblGrid>
        <w:gridCol w:w="30"/>
        <w:gridCol w:w="3797"/>
        <w:gridCol w:w="1391"/>
        <w:gridCol w:w="111"/>
        <w:gridCol w:w="1447"/>
        <w:gridCol w:w="111"/>
        <w:gridCol w:w="1448"/>
        <w:gridCol w:w="111"/>
      </w:tblGrid>
      <w:tr w:rsidR="004D352D" w:rsidRPr="00FB1CCB" w14:paraId="3AC24754" w14:textId="77777777" w:rsidTr="00C26102">
        <w:trPr>
          <w:gridAfter w:val="1"/>
          <w:wAfter w:w="111" w:type="dxa"/>
          <w:trHeight w:hRule="exact" w:val="901"/>
        </w:trPr>
        <w:tc>
          <w:tcPr>
            <w:tcW w:w="3827" w:type="dxa"/>
            <w:gridSpan w:val="2"/>
            <w:tcBorders>
              <w:top w:val="single" w:sz="4" w:space="0" w:color="000000"/>
              <w:left w:val="single" w:sz="4" w:space="0" w:color="000000"/>
              <w:bottom w:val="single" w:sz="4" w:space="0" w:color="000000"/>
              <w:right w:val="single" w:sz="4" w:space="0" w:color="000000"/>
            </w:tcBorders>
          </w:tcPr>
          <w:p w14:paraId="07254E45" w14:textId="77777777" w:rsidR="004D352D" w:rsidRPr="00FB1CCB" w:rsidRDefault="004D352D" w:rsidP="00C26102">
            <w:pPr>
              <w:pStyle w:val="FPSGATextohneRdNr"/>
              <w:ind w:left="0"/>
            </w:pPr>
            <w:proofErr w:type="spellStart"/>
            <w:r w:rsidRPr="00FB1CCB">
              <w:rPr>
                <w:b/>
              </w:rPr>
              <w:t>Geschäftsjahr</w:t>
            </w:r>
            <w:proofErr w:type="spellEnd"/>
            <w:r w:rsidRPr="00FB1CCB">
              <w:rPr>
                <w:b/>
              </w:rPr>
              <w:t>:</w:t>
            </w:r>
          </w:p>
        </w:tc>
        <w:tc>
          <w:tcPr>
            <w:tcW w:w="1391" w:type="dxa"/>
            <w:tcBorders>
              <w:top w:val="single" w:sz="4" w:space="0" w:color="000000"/>
              <w:left w:val="single" w:sz="4" w:space="0" w:color="000000"/>
              <w:bottom w:val="single" w:sz="4" w:space="0" w:color="000000"/>
              <w:right w:val="single" w:sz="4" w:space="0" w:color="000000"/>
            </w:tcBorders>
          </w:tcPr>
          <w:p w14:paraId="3D3860EB" w14:textId="453193F5"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8" w:type="dxa"/>
            <w:gridSpan w:val="2"/>
            <w:tcBorders>
              <w:top w:val="single" w:sz="4" w:space="0" w:color="000000"/>
              <w:left w:val="single" w:sz="4" w:space="0" w:color="000000"/>
              <w:bottom w:val="single" w:sz="4" w:space="0" w:color="000000"/>
              <w:right w:val="single" w:sz="4" w:space="0" w:color="000000"/>
            </w:tcBorders>
          </w:tcPr>
          <w:p w14:paraId="36EAE586" w14:textId="2903EBC4"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9" w:type="dxa"/>
            <w:gridSpan w:val="2"/>
            <w:tcBorders>
              <w:top w:val="single" w:sz="4" w:space="0" w:color="000000"/>
              <w:left w:val="single" w:sz="4" w:space="0" w:color="000000"/>
              <w:bottom w:val="single" w:sz="4" w:space="0" w:color="000000"/>
              <w:right w:val="single" w:sz="4" w:space="0" w:color="000000"/>
            </w:tcBorders>
          </w:tcPr>
          <w:p w14:paraId="6C740A76" w14:textId="70FF1D25"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r>
      <w:tr w:rsidR="004D352D" w:rsidRPr="00FB1CCB" w14:paraId="08E241D6" w14:textId="77777777" w:rsidTr="00C26102">
        <w:trPr>
          <w:gridAfter w:val="1"/>
          <w:wAfter w:w="111" w:type="dxa"/>
          <w:trHeight w:hRule="exact" w:val="3430"/>
        </w:trPr>
        <w:tc>
          <w:tcPr>
            <w:tcW w:w="3827" w:type="dxa"/>
            <w:gridSpan w:val="2"/>
            <w:tcBorders>
              <w:top w:val="single" w:sz="4" w:space="0" w:color="000000"/>
              <w:left w:val="single" w:sz="4" w:space="0" w:color="000000"/>
              <w:bottom w:val="single" w:sz="4" w:space="0" w:color="000000"/>
              <w:right w:val="single" w:sz="4" w:space="0" w:color="000000"/>
            </w:tcBorders>
            <w:shd w:val="clear" w:color="auto" w:fill="C0C0C0"/>
          </w:tcPr>
          <w:p w14:paraId="4A374219" w14:textId="77777777" w:rsidR="004D352D" w:rsidRPr="00FB1CCB" w:rsidRDefault="004D352D" w:rsidP="00C26102">
            <w:pPr>
              <w:pStyle w:val="FPSGATextohneRdNr"/>
              <w:ind w:left="0"/>
              <w:rPr>
                <w:lang w:val="de-DE"/>
              </w:rPr>
            </w:pPr>
            <w:r w:rsidRPr="00FB1CCB">
              <w:rPr>
                <w:b/>
                <w:lang w:val="de-DE"/>
              </w:rPr>
              <w:t>Name des Mitgliedes einer Bewerber</w:t>
            </w:r>
            <w:r w:rsidRPr="00FB1CCB">
              <w:rPr>
                <w:b/>
                <w:color w:val="1C1C1C"/>
                <w:lang w:val="de-DE"/>
              </w:rPr>
              <w:t>-/</w:t>
            </w:r>
            <w:r w:rsidRPr="00FB1CCB">
              <w:rPr>
                <w:b/>
                <w:color w:val="1C1C1C"/>
                <w:spacing w:val="-8"/>
                <w:lang w:val="de-DE"/>
              </w:rPr>
              <w:t xml:space="preserve"> </w:t>
            </w:r>
            <w:r w:rsidRPr="00FB1CCB">
              <w:rPr>
                <w:b/>
                <w:color w:val="1C1C1C"/>
                <w:lang w:val="de-DE"/>
              </w:rPr>
              <w:t>Bieter</w:t>
            </w:r>
            <w:r w:rsidRPr="00FB1CCB">
              <w:rPr>
                <w:b/>
                <w:lang w:val="de-DE"/>
              </w:rPr>
              <w:t xml:space="preserve">gemeinschaft </w:t>
            </w:r>
            <w:r w:rsidRPr="00FB1CCB">
              <w:rPr>
                <w:lang w:val="de-DE"/>
              </w:rPr>
              <w:t>(soweit</w:t>
            </w:r>
            <w:r w:rsidRPr="00FB1CCB">
              <w:rPr>
                <w:spacing w:val="-15"/>
                <w:lang w:val="de-DE"/>
              </w:rPr>
              <w:t xml:space="preserve"> </w:t>
            </w:r>
            <w:r w:rsidRPr="00FB1CCB">
              <w:rPr>
                <w:lang w:val="de-DE"/>
              </w:rPr>
              <w:t>zutreffend)</w:t>
            </w:r>
          </w:p>
          <w:p w14:paraId="44EF9817" w14:textId="77777777" w:rsidR="004D352D" w:rsidRPr="00FB1CCB" w:rsidRDefault="004D352D" w:rsidP="00C26102">
            <w:pPr>
              <w:pStyle w:val="FPSGATextohneRdNr"/>
              <w:ind w:left="0"/>
              <w:rPr>
                <w:lang w:val="de-DE"/>
              </w:rPr>
            </w:pPr>
            <w:r w:rsidRPr="00FB1CCB">
              <w:rPr>
                <w:b/>
                <w:lang w:val="de-DE"/>
              </w:rPr>
              <w:t>oder Name des</w:t>
            </w:r>
            <w:r w:rsidRPr="00FB1CCB">
              <w:rPr>
                <w:b/>
                <w:spacing w:val="-5"/>
                <w:lang w:val="de-DE"/>
              </w:rPr>
              <w:t xml:space="preserve"> </w:t>
            </w:r>
            <w:r w:rsidRPr="00FB1CCB">
              <w:rPr>
                <w:b/>
                <w:lang w:val="de-DE"/>
              </w:rPr>
              <w:t xml:space="preserve">anderen/ dritten Unternehmens </w:t>
            </w:r>
            <w:r w:rsidRPr="00FB1CCB">
              <w:rPr>
                <w:lang w:val="de-DE"/>
              </w:rPr>
              <w:t>auf dessen</w:t>
            </w:r>
            <w:r w:rsidRPr="00FB1CCB">
              <w:rPr>
                <w:spacing w:val="-6"/>
                <w:lang w:val="de-DE"/>
              </w:rPr>
              <w:t xml:space="preserve"> </w:t>
            </w:r>
            <w:r w:rsidRPr="00FB1CCB">
              <w:rPr>
                <w:lang w:val="de-DE"/>
              </w:rPr>
              <w:t>wirtschaftliche/ finanzielle Leistungsfähigkeit verwiesen</w:t>
            </w:r>
            <w:r w:rsidRPr="00FB1CCB">
              <w:rPr>
                <w:spacing w:val="-19"/>
                <w:lang w:val="de-DE"/>
              </w:rPr>
              <w:t xml:space="preserve"> </w:t>
            </w:r>
            <w:r w:rsidRPr="00FB1CCB">
              <w:rPr>
                <w:lang w:val="de-DE"/>
              </w:rPr>
              <w:t>wird (soweit</w:t>
            </w:r>
            <w:r w:rsidRPr="00FB1CCB">
              <w:rPr>
                <w:spacing w:val="-8"/>
                <w:lang w:val="de-DE"/>
              </w:rPr>
              <w:t xml:space="preserve"> </w:t>
            </w:r>
            <w:r w:rsidRPr="00FB1CCB">
              <w:rPr>
                <w:lang w:val="de-DE"/>
              </w:rPr>
              <w:t>zutreffend):</w:t>
            </w:r>
          </w:p>
        </w:tc>
        <w:tc>
          <w:tcPr>
            <w:tcW w:w="4508" w:type="dxa"/>
            <w:gridSpan w:val="5"/>
            <w:tcBorders>
              <w:top w:val="single" w:sz="4" w:space="0" w:color="000000"/>
              <w:left w:val="single" w:sz="4" w:space="0" w:color="000000"/>
              <w:bottom w:val="single" w:sz="4" w:space="0" w:color="000000"/>
              <w:right w:val="single" w:sz="4" w:space="0" w:color="000000"/>
            </w:tcBorders>
            <w:shd w:val="clear" w:color="auto" w:fill="C0C0C0"/>
          </w:tcPr>
          <w:p w14:paraId="4EA99FAB" w14:textId="77777777" w:rsidR="004D352D" w:rsidRPr="00FB1CCB" w:rsidRDefault="004D352D" w:rsidP="005D07BF">
            <w:pPr>
              <w:pStyle w:val="FPSGATextohneRdNr"/>
              <w:ind w:left="0"/>
              <w:jc w:val="center"/>
              <w:rPr>
                <w:b/>
              </w:rPr>
            </w:pPr>
            <w:proofErr w:type="spellStart"/>
            <w:r w:rsidRPr="00FB1CCB">
              <w:t>Nettoumsatz</w:t>
            </w:r>
            <w:proofErr w:type="spellEnd"/>
            <w:r w:rsidRPr="00FB1CCB">
              <w:t xml:space="preserve"> in</w:t>
            </w:r>
            <w:r w:rsidRPr="00FB1CCB">
              <w:rPr>
                <w:spacing w:val="-2"/>
              </w:rPr>
              <w:t xml:space="preserve"> </w:t>
            </w:r>
            <w:r w:rsidRPr="00FB1CCB">
              <w:rPr>
                <w:b/>
              </w:rPr>
              <w:t>Euro</w:t>
            </w:r>
          </w:p>
          <w:p w14:paraId="65B91833" w14:textId="015C5806" w:rsidR="00E102EE" w:rsidRPr="00FB1CCB" w:rsidRDefault="00E102EE" w:rsidP="00C26102">
            <w:pPr>
              <w:pStyle w:val="FPSGATextohneRdNr"/>
            </w:pPr>
          </w:p>
        </w:tc>
      </w:tr>
      <w:tr w:rsidR="00E102EE" w:rsidRPr="00FB1CCB" w14:paraId="667280DE" w14:textId="77777777" w:rsidTr="00523679">
        <w:trPr>
          <w:trHeight w:hRule="exact" w:val="902"/>
        </w:trPr>
        <w:tc>
          <w:tcPr>
            <w:tcW w:w="30" w:type="dxa"/>
            <w:tcBorders>
              <w:top w:val="single" w:sz="4" w:space="0" w:color="000000"/>
              <w:left w:val="single" w:sz="4" w:space="0" w:color="000000"/>
              <w:bottom w:val="single" w:sz="4" w:space="0" w:color="000000"/>
              <w:right w:val="single" w:sz="4" w:space="0" w:color="000000"/>
            </w:tcBorders>
          </w:tcPr>
          <w:p w14:paraId="6B045208" w14:textId="77777777" w:rsidR="00E102EE" w:rsidRPr="00FB1CCB" w:rsidRDefault="00E102EE" w:rsidP="00C26102">
            <w:pPr>
              <w:pStyle w:val="FPSGATextohneRdNr"/>
            </w:pPr>
          </w:p>
          <w:p w14:paraId="1FCBEBF4" w14:textId="77777777" w:rsidR="00E102EE" w:rsidRPr="00FB1CCB" w:rsidRDefault="00E102EE" w:rsidP="00C26102">
            <w:pPr>
              <w:pStyle w:val="FPSGATextohneRdNr"/>
            </w:pPr>
            <w:r w:rsidRPr="00FB1CCB">
              <w:t>1.</w:t>
            </w:r>
          </w:p>
        </w:tc>
        <w:tc>
          <w:tcPr>
            <w:tcW w:w="3797" w:type="dxa"/>
            <w:tcBorders>
              <w:top w:val="single" w:sz="4" w:space="0" w:color="000000"/>
              <w:left w:val="single" w:sz="4" w:space="0" w:color="000000"/>
              <w:bottom w:val="single" w:sz="4" w:space="0" w:color="000000"/>
              <w:right w:val="single" w:sz="4" w:space="0" w:color="000000"/>
            </w:tcBorders>
          </w:tcPr>
          <w:p w14:paraId="6D27AA9B" w14:textId="586CBEA9"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02" w:type="dxa"/>
            <w:gridSpan w:val="2"/>
            <w:tcBorders>
              <w:top w:val="single" w:sz="4" w:space="0" w:color="000000"/>
              <w:left w:val="single" w:sz="4" w:space="0" w:color="000000"/>
              <w:bottom w:val="single" w:sz="4" w:space="0" w:color="000000"/>
              <w:right w:val="single" w:sz="4" w:space="0" w:color="000000"/>
            </w:tcBorders>
          </w:tcPr>
          <w:p w14:paraId="25C8FAA4" w14:textId="697CAFFD"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8" w:type="dxa"/>
            <w:gridSpan w:val="2"/>
            <w:tcBorders>
              <w:top w:val="single" w:sz="4" w:space="0" w:color="000000"/>
              <w:left w:val="single" w:sz="4" w:space="0" w:color="000000"/>
              <w:bottom w:val="single" w:sz="4" w:space="0" w:color="000000"/>
              <w:right w:val="single" w:sz="4" w:space="0" w:color="000000"/>
            </w:tcBorders>
          </w:tcPr>
          <w:p w14:paraId="2A4422A5" w14:textId="541A45F1"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9" w:type="dxa"/>
            <w:gridSpan w:val="2"/>
            <w:tcBorders>
              <w:top w:val="single" w:sz="4" w:space="0" w:color="000000"/>
              <w:left w:val="single" w:sz="4" w:space="0" w:color="000000"/>
              <w:bottom w:val="single" w:sz="4" w:space="0" w:color="000000"/>
              <w:right w:val="single" w:sz="4" w:space="0" w:color="000000"/>
            </w:tcBorders>
          </w:tcPr>
          <w:p w14:paraId="12F1EF35" w14:textId="027F91FC"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r>
      <w:tr w:rsidR="00E102EE" w:rsidRPr="00FB1CCB" w14:paraId="2A3F1D5E" w14:textId="77777777" w:rsidTr="00523679">
        <w:trPr>
          <w:trHeight w:hRule="exact" w:val="900"/>
        </w:trPr>
        <w:tc>
          <w:tcPr>
            <w:tcW w:w="30" w:type="dxa"/>
            <w:tcBorders>
              <w:top w:val="single" w:sz="4" w:space="0" w:color="000000"/>
              <w:left w:val="single" w:sz="4" w:space="0" w:color="000000"/>
              <w:bottom w:val="single" w:sz="4" w:space="0" w:color="000000"/>
              <w:right w:val="single" w:sz="4" w:space="0" w:color="000000"/>
            </w:tcBorders>
          </w:tcPr>
          <w:p w14:paraId="51C6C2D4" w14:textId="77777777" w:rsidR="00E102EE" w:rsidRPr="00FB1CCB" w:rsidRDefault="00E102EE" w:rsidP="00C26102">
            <w:pPr>
              <w:pStyle w:val="FPSGATextohneRdNr"/>
            </w:pPr>
          </w:p>
          <w:p w14:paraId="512D145C" w14:textId="77777777" w:rsidR="00E102EE" w:rsidRPr="00FB1CCB" w:rsidRDefault="00E102EE" w:rsidP="00C26102">
            <w:pPr>
              <w:pStyle w:val="FPSGATextohneRdNr"/>
            </w:pPr>
            <w:r w:rsidRPr="00FB1CCB">
              <w:t>2.</w:t>
            </w:r>
          </w:p>
        </w:tc>
        <w:tc>
          <w:tcPr>
            <w:tcW w:w="3797" w:type="dxa"/>
            <w:tcBorders>
              <w:top w:val="single" w:sz="4" w:space="0" w:color="000000"/>
              <w:left w:val="single" w:sz="4" w:space="0" w:color="000000"/>
              <w:bottom w:val="single" w:sz="4" w:space="0" w:color="000000"/>
              <w:right w:val="single" w:sz="4" w:space="0" w:color="000000"/>
            </w:tcBorders>
          </w:tcPr>
          <w:p w14:paraId="4972E2FD" w14:textId="4C640F44"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02" w:type="dxa"/>
            <w:gridSpan w:val="2"/>
            <w:tcBorders>
              <w:top w:val="single" w:sz="4" w:space="0" w:color="000000"/>
              <w:left w:val="single" w:sz="4" w:space="0" w:color="000000"/>
              <w:bottom w:val="single" w:sz="4" w:space="0" w:color="000000"/>
              <w:right w:val="single" w:sz="4" w:space="0" w:color="000000"/>
            </w:tcBorders>
          </w:tcPr>
          <w:p w14:paraId="577AEE62" w14:textId="78768078"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8" w:type="dxa"/>
            <w:gridSpan w:val="2"/>
            <w:tcBorders>
              <w:top w:val="single" w:sz="4" w:space="0" w:color="000000"/>
              <w:left w:val="single" w:sz="4" w:space="0" w:color="000000"/>
              <w:bottom w:val="single" w:sz="4" w:space="0" w:color="000000"/>
              <w:right w:val="single" w:sz="4" w:space="0" w:color="000000"/>
            </w:tcBorders>
          </w:tcPr>
          <w:p w14:paraId="221803B7" w14:textId="2A8525F7"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9" w:type="dxa"/>
            <w:gridSpan w:val="2"/>
            <w:tcBorders>
              <w:top w:val="single" w:sz="4" w:space="0" w:color="000000"/>
              <w:left w:val="single" w:sz="4" w:space="0" w:color="000000"/>
              <w:bottom w:val="single" w:sz="4" w:space="0" w:color="000000"/>
              <w:right w:val="single" w:sz="4" w:space="0" w:color="000000"/>
            </w:tcBorders>
          </w:tcPr>
          <w:p w14:paraId="0E533C5B" w14:textId="4EA17C13"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r>
      <w:tr w:rsidR="00E102EE" w:rsidRPr="00FB1CCB" w14:paraId="239981BC" w14:textId="77777777" w:rsidTr="00523679">
        <w:trPr>
          <w:trHeight w:hRule="exact" w:val="902"/>
        </w:trPr>
        <w:tc>
          <w:tcPr>
            <w:tcW w:w="30" w:type="dxa"/>
            <w:tcBorders>
              <w:top w:val="single" w:sz="4" w:space="0" w:color="000000"/>
              <w:left w:val="single" w:sz="4" w:space="0" w:color="000000"/>
              <w:bottom w:val="single" w:sz="4" w:space="0" w:color="000000"/>
              <w:right w:val="single" w:sz="4" w:space="0" w:color="000000"/>
            </w:tcBorders>
          </w:tcPr>
          <w:p w14:paraId="52565C5D" w14:textId="77777777" w:rsidR="00E102EE" w:rsidRPr="00FB1CCB" w:rsidRDefault="00E102EE" w:rsidP="00C26102">
            <w:pPr>
              <w:pStyle w:val="FPSGATextohneRdNr"/>
            </w:pPr>
          </w:p>
          <w:p w14:paraId="562244FC" w14:textId="77777777" w:rsidR="00E102EE" w:rsidRPr="00FB1CCB" w:rsidRDefault="00E102EE" w:rsidP="00C26102">
            <w:pPr>
              <w:pStyle w:val="FPSGATextohneRdNr"/>
            </w:pPr>
            <w:r w:rsidRPr="00FB1CCB">
              <w:t>3.</w:t>
            </w:r>
          </w:p>
        </w:tc>
        <w:tc>
          <w:tcPr>
            <w:tcW w:w="3797" w:type="dxa"/>
            <w:tcBorders>
              <w:top w:val="single" w:sz="4" w:space="0" w:color="000000"/>
              <w:left w:val="single" w:sz="4" w:space="0" w:color="000000"/>
              <w:bottom w:val="single" w:sz="4" w:space="0" w:color="000000"/>
              <w:right w:val="single" w:sz="4" w:space="0" w:color="000000"/>
            </w:tcBorders>
          </w:tcPr>
          <w:p w14:paraId="7BBD5248" w14:textId="6A87B92E"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02" w:type="dxa"/>
            <w:gridSpan w:val="2"/>
            <w:tcBorders>
              <w:top w:val="single" w:sz="4" w:space="0" w:color="000000"/>
              <w:left w:val="single" w:sz="4" w:space="0" w:color="000000"/>
              <w:bottom w:val="single" w:sz="4" w:space="0" w:color="000000"/>
              <w:right w:val="single" w:sz="4" w:space="0" w:color="000000"/>
            </w:tcBorders>
          </w:tcPr>
          <w:p w14:paraId="290A9316" w14:textId="1DD7AE47"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8" w:type="dxa"/>
            <w:gridSpan w:val="2"/>
            <w:tcBorders>
              <w:top w:val="single" w:sz="4" w:space="0" w:color="000000"/>
              <w:left w:val="single" w:sz="4" w:space="0" w:color="000000"/>
              <w:bottom w:val="single" w:sz="4" w:space="0" w:color="000000"/>
              <w:right w:val="single" w:sz="4" w:space="0" w:color="000000"/>
            </w:tcBorders>
          </w:tcPr>
          <w:p w14:paraId="15B98172" w14:textId="2B005EB3"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c>
          <w:tcPr>
            <w:tcW w:w="1559" w:type="dxa"/>
            <w:gridSpan w:val="2"/>
            <w:tcBorders>
              <w:top w:val="single" w:sz="4" w:space="0" w:color="000000"/>
              <w:left w:val="single" w:sz="4" w:space="0" w:color="000000"/>
              <w:bottom w:val="single" w:sz="4" w:space="0" w:color="000000"/>
              <w:right w:val="single" w:sz="4" w:space="0" w:color="000000"/>
            </w:tcBorders>
          </w:tcPr>
          <w:p w14:paraId="08A7ACB6" w14:textId="4068309F" w:rsidR="00E102EE" w:rsidRPr="00FB1CCB" w:rsidRDefault="00E102EE" w:rsidP="00C26102">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rPr>
                <w:noProof/>
              </w:rPr>
              <w:t> </w:t>
            </w:r>
            <w:r w:rsidRPr="00FB1CCB">
              <w:rPr>
                <w:noProof/>
              </w:rPr>
              <w:t> </w:t>
            </w:r>
            <w:r w:rsidRPr="00FB1CCB">
              <w:rPr>
                <w:noProof/>
              </w:rPr>
              <w:t> </w:t>
            </w:r>
            <w:r w:rsidRPr="00FB1CCB">
              <w:rPr>
                <w:noProof/>
              </w:rPr>
              <w:t> </w:t>
            </w:r>
            <w:r w:rsidRPr="00FB1CCB">
              <w:rPr>
                <w:noProof/>
              </w:rPr>
              <w:t> </w:t>
            </w:r>
            <w:r w:rsidRPr="00FB1CCB">
              <w:fldChar w:fldCharType="end"/>
            </w:r>
          </w:p>
        </w:tc>
      </w:tr>
    </w:tbl>
    <w:p w14:paraId="56293193" w14:textId="55D58C5C" w:rsidR="009A0DE3" w:rsidRPr="00FB1CCB" w:rsidRDefault="004D352D" w:rsidP="00FB1CCB">
      <w:pPr>
        <w:spacing w:line="276" w:lineRule="auto"/>
        <w:ind w:left="567" w:hanging="567"/>
        <w:rPr>
          <w:sz w:val="20"/>
        </w:rPr>
      </w:pPr>
      <w:r w:rsidRPr="00FB1CCB">
        <w:rPr>
          <w:sz w:val="20"/>
        </w:rPr>
        <w:br w:type="page"/>
      </w:r>
    </w:p>
    <w:p w14:paraId="3CA99C98" w14:textId="0D7B14C0" w:rsidR="009A0DE3" w:rsidRPr="00FB1CCB" w:rsidRDefault="009A0DE3" w:rsidP="00C26102">
      <w:pPr>
        <w:pStyle w:val="FPSGA2"/>
      </w:pPr>
      <w:r w:rsidRPr="00FB1CCB">
        <w:lastRenderedPageBreak/>
        <w:t xml:space="preserve">Angaben der Zahl der durchschnittlich </w:t>
      </w:r>
      <w:r w:rsidR="0072595C">
        <w:t>festangestellten Mitarbeiter</w:t>
      </w:r>
      <w:r w:rsidR="00982C32">
        <w:t xml:space="preserve"> im technischen Bereich </w:t>
      </w:r>
      <w:r w:rsidRPr="00FB1CCB">
        <w:t xml:space="preserve"> </w:t>
      </w:r>
    </w:p>
    <w:p w14:paraId="595D4874" w14:textId="77777777" w:rsidR="00523679" w:rsidRDefault="00523679" w:rsidP="00523679">
      <w:pPr>
        <w:pStyle w:val="FPSGATextohneRdNr"/>
      </w:pPr>
      <w:r>
        <w:t>Angabe der Zahl der durchschnittlich festangestellten Mitarbeiter im technischen Bereich mit Qualifikation sowie deren Berufserfahrung bezogen auf die letzten 3 abgeschlossenen Geschäftsjahre.</w:t>
      </w:r>
    </w:p>
    <w:p w14:paraId="09B04D05" w14:textId="77777777" w:rsidR="00523679" w:rsidRPr="00FB1CCB" w:rsidRDefault="00523679" w:rsidP="00523679">
      <w:pPr>
        <w:pStyle w:val="FPSGATextohneRdNr"/>
      </w:pPr>
      <w:r w:rsidRPr="00FB1CCB">
        <w:t xml:space="preserve">Im Falle einer Bewerbergemeinschaft bzw. dem Einsatz von Nachunternehmern, die zum Nachweis der Eignung herangezogen werden, sind die Nachweise – </w:t>
      </w:r>
      <w:proofErr w:type="gramStart"/>
      <w:r w:rsidRPr="00FB1CCB">
        <w:t>soweit</w:t>
      </w:r>
      <w:proofErr w:type="gramEnd"/>
      <w:r w:rsidRPr="00FB1CCB">
        <w:t xml:space="preserve"> anwendbar – von jedem Mitglied der Bewerbergemeinschaft bzw. jedem Nachunternehmer vorzulegen.</w:t>
      </w:r>
    </w:p>
    <w:p w14:paraId="34E7A83E" w14:textId="77777777" w:rsidR="00523679" w:rsidRPr="00523679" w:rsidRDefault="00523679" w:rsidP="00523679">
      <w:pPr>
        <w:pStyle w:val="FPSGATextohneRdNr"/>
        <w:rPr>
          <w:b/>
          <w:bCs/>
          <w:u w:val="single"/>
        </w:rPr>
      </w:pPr>
      <w:r w:rsidRPr="00523679">
        <w:rPr>
          <w:b/>
          <w:bCs/>
          <w:u w:val="single"/>
        </w:rPr>
        <w:t xml:space="preserve">Mindestanforderung: </w:t>
      </w:r>
    </w:p>
    <w:p w14:paraId="0D21931F" w14:textId="3F1489B4" w:rsidR="00523679" w:rsidRDefault="00523679" w:rsidP="00523679">
      <w:pPr>
        <w:pStyle w:val="FPSGATextohneRdNr"/>
      </w:pPr>
      <w:r>
        <w:t xml:space="preserve">Der Bewerber muss über </w:t>
      </w:r>
      <w:r w:rsidRPr="00523679">
        <w:rPr>
          <w:b/>
          <w:bCs/>
          <w:u w:val="single"/>
        </w:rPr>
        <w:t>mind. 5 festangestellte Mitarbeiter</w:t>
      </w:r>
      <w:r>
        <w:t xml:space="preserve"> im technischen Bereich (Architekten/Ingenieure) verfügen. </w:t>
      </w:r>
      <w:r w:rsidR="0032232F">
        <w:t xml:space="preserve">Davon müssen </w:t>
      </w:r>
      <w:r w:rsidR="0032232F" w:rsidRPr="0032232F">
        <w:rPr>
          <w:b/>
          <w:bCs/>
        </w:rPr>
        <w:t>mindestens 2 festangestellte Mitarbeiter</w:t>
      </w:r>
      <w:r w:rsidR="0032232F">
        <w:t xml:space="preserve"> über </w:t>
      </w:r>
      <w:r w:rsidR="0032232F" w:rsidRPr="0032232F">
        <w:rPr>
          <w:b/>
          <w:bCs/>
        </w:rPr>
        <w:t>mindestens 5 Jahre einschlägige Berufserfahrung</w:t>
      </w:r>
      <w:r w:rsidR="0032232F">
        <w:t xml:space="preserve"> verfügen. </w:t>
      </w:r>
    </w:p>
    <w:tbl>
      <w:tblPr>
        <w:tblW w:w="8468"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2769"/>
        <w:gridCol w:w="1899"/>
        <w:gridCol w:w="1900"/>
        <w:gridCol w:w="1900"/>
      </w:tblGrid>
      <w:tr w:rsidR="009A0DE3" w:rsidRPr="00FB1CCB" w14:paraId="2721468F" w14:textId="77777777" w:rsidTr="00523679">
        <w:trPr>
          <w:cantSplit/>
          <w:trHeight w:val="340"/>
        </w:trPr>
        <w:tc>
          <w:tcPr>
            <w:tcW w:w="8468" w:type="dxa"/>
            <w:gridSpan w:val="4"/>
            <w:shd w:val="clear" w:color="auto" w:fill="FFFFFF"/>
            <w:tcMar>
              <w:top w:w="100" w:type="dxa"/>
              <w:left w:w="100" w:type="dxa"/>
              <w:bottom w:w="100" w:type="dxa"/>
              <w:right w:w="100" w:type="dxa"/>
            </w:tcMar>
          </w:tcPr>
          <w:p w14:paraId="60EE314E" w14:textId="208304FB" w:rsidR="009A0DE3" w:rsidRPr="00FB1CCB" w:rsidRDefault="009A0DE3" w:rsidP="00523679">
            <w:pPr>
              <w:pStyle w:val="FPSGATextohneRdNr"/>
              <w:ind w:left="0"/>
            </w:pPr>
            <w:r w:rsidRPr="00FB1CCB">
              <w:t xml:space="preserve">Die Anzahl der Mitarbeiter </w:t>
            </w:r>
            <w:r w:rsidR="00890A0E" w:rsidRPr="00FB1CCB">
              <w:t>wird</w:t>
            </w:r>
            <w:r w:rsidRPr="00FB1CCB">
              <w:t xml:space="preserve"> angegeben für </w:t>
            </w:r>
            <w:r w:rsidRPr="00FB1CCB">
              <w:rPr>
                <w:i/>
              </w:rPr>
              <w:t>(bitte ankreuzen)</w:t>
            </w:r>
          </w:p>
          <w:p w14:paraId="2CE67466" w14:textId="3E6732D4" w:rsidR="009A0DE3" w:rsidRPr="00FB1CCB" w:rsidRDefault="009A0DE3" w:rsidP="00523679">
            <w:pPr>
              <w:pStyle w:val="FPSGATextohneRdNr"/>
              <w:ind w:left="0"/>
            </w:pPr>
            <w:r w:rsidRPr="00FB1CCB">
              <w:fldChar w:fldCharType="begin">
                <w:ffData>
                  <w:name w:val="Kontrollkästchen5"/>
                  <w:enabled/>
                  <w:calcOnExit w:val="0"/>
                  <w:checkBox>
                    <w:size w:val="16"/>
                    <w:default w:val="0"/>
                  </w:checkBox>
                </w:ffData>
              </w:fldChar>
            </w:r>
            <w:r w:rsidRPr="00FB1CCB">
              <w:instrText xml:space="preserve"> FORMCHECKBOX </w:instrText>
            </w:r>
            <w:r w:rsidRPr="00FB1CCB">
              <w:fldChar w:fldCharType="separate"/>
            </w:r>
            <w:r w:rsidRPr="00FB1CCB">
              <w:fldChar w:fldCharType="end"/>
            </w:r>
            <w:r w:rsidRPr="00FB1CCB">
              <w:t xml:space="preserve"> Be</w:t>
            </w:r>
            <w:r w:rsidR="00523679">
              <w:t>w</w:t>
            </w:r>
            <w:r w:rsidRPr="00FB1CCB">
              <w:t>erber</w:t>
            </w:r>
          </w:p>
          <w:p w14:paraId="200C3896" w14:textId="77777777" w:rsidR="009A0DE3" w:rsidRPr="00FB1CCB" w:rsidRDefault="009A0DE3" w:rsidP="00523679">
            <w:pPr>
              <w:pStyle w:val="FPSGATextohneRdNr"/>
              <w:ind w:left="0"/>
            </w:pPr>
            <w:r w:rsidRPr="00FB1CCB">
              <w:fldChar w:fldCharType="begin">
                <w:ffData>
                  <w:name w:val="Kontrollkästchen5"/>
                  <w:enabled/>
                  <w:calcOnExit w:val="0"/>
                  <w:checkBox>
                    <w:size w:val="16"/>
                    <w:default w:val="0"/>
                  </w:checkBox>
                </w:ffData>
              </w:fldChar>
            </w:r>
            <w:r w:rsidRPr="00FB1CCB">
              <w:instrText xml:space="preserve"> FORMCHECKBOX </w:instrText>
            </w:r>
            <w:r w:rsidRPr="00FB1CCB">
              <w:fldChar w:fldCharType="separate"/>
            </w:r>
            <w:r w:rsidRPr="00FB1CCB">
              <w:fldChar w:fldCharType="end"/>
            </w:r>
            <w:r w:rsidRPr="00FB1CCB">
              <w:t xml:space="preserve"> Mitglied der Bewerbergemeinschaft, Name </w:t>
            </w: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r w:rsidRPr="00FB1CCB">
              <w:t>___________________</w:t>
            </w:r>
          </w:p>
          <w:p w14:paraId="0FE38991" w14:textId="77777777" w:rsidR="009A0DE3" w:rsidRPr="00FB1CCB" w:rsidRDefault="009A0DE3" w:rsidP="00523679">
            <w:pPr>
              <w:pStyle w:val="FPSGATextohneRdNr"/>
              <w:ind w:left="0"/>
              <w:rPr>
                <w:b/>
              </w:rPr>
            </w:pPr>
            <w:r w:rsidRPr="00FB1CCB">
              <w:fldChar w:fldCharType="begin">
                <w:ffData>
                  <w:name w:val="Kontrollkästchen5"/>
                  <w:enabled/>
                  <w:calcOnExit w:val="0"/>
                  <w:checkBox>
                    <w:size w:val="16"/>
                    <w:default w:val="0"/>
                  </w:checkBox>
                </w:ffData>
              </w:fldChar>
            </w:r>
            <w:r w:rsidRPr="00FB1CCB">
              <w:instrText xml:space="preserve"> FORMCHECKBOX </w:instrText>
            </w:r>
            <w:r w:rsidRPr="00FB1CCB">
              <w:fldChar w:fldCharType="separate"/>
            </w:r>
            <w:r w:rsidRPr="00FB1CCB">
              <w:fldChar w:fldCharType="end"/>
            </w:r>
            <w:r w:rsidRPr="00FB1CCB">
              <w:t xml:space="preserve"> Nachunternehmer, Name </w:t>
            </w: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r w:rsidRPr="00FB1CCB">
              <w:t>_______________________</w:t>
            </w:r>
          </w:p>
        </w:tc>
      </w:tr>
      <w:tr w:rsidR="009A0DE3" w:rsidRPr="00FB1CCB" w14:paraId="63A0A4E0" w14:textId="77777777" w:rsidTr="00523679">
        <w:trPr>
          <w:cantSplit/>
          <w:trHeight w:val="340"/>
        </w:trPr>
        <w:tc>
          <w:tcPr>
            <w:tcW w:w="2769" w:type="dxa"/>
            <w:shd w:val="clear" w:color="auto" w:fill="FFFFFF"/>
            <w:tcMar>
              <w:top w:w="100" w:type="dxa"/>
              <w:left w:w="100" w:type="dxa"/>
              <w:bottom w:w="100" w:type="dxa"/>
              <w:right w:w="100" w:type="dxa"/>
            </w:tcMar>
            <w:vAlign w:val="center"/>
          </w:tcPr>
          <w:p w14:paraId="429CAF58" w14:textId="7187DF83" w:rsidR="009A0DE3" w:rsidRPr="00FB1CCB" w:rsidRDefault="00FB1CCB" w:rsidP="007650B4">
            <w:pPr>
              <w:pStyle w:val="FPSGATextohneRdNr"/>
              <w:ind w:left="0"/>
              <w:rPr>
                <w:b/>
              </w:rPr>
            </w:pPr>
            <w:r>
              <w:rPr>
                <w:b/>
              </w:rPr>
              <w:t>Geschäftsjahr</w:t>
            </w:r>
          </w:p>
        </w:tc>
        <w:tc>
          <w:tcPr>
            <w:tcW w:w="1899" w:type="dxa"/>
            <w:shd w:val="clear" w:color="auto" w:fill="FFFFFF"/>
            <w:vAlign w:val="center"/>
          </w:tcPr>
          <w:p w14:paraId="0FFFA32E" w14:textId="59E810AA" w:rsidR="009A0DE3" w:rsidRPr="00FB1CCB" w:rsidRDefault="00FB1CCB" w:rsidP="00523679">
            <w:pPr>
              <w:pStyle w:val="FPSGATextohneRdNr"/>
              <w:ind w:left="0"/>
              <w:rPr>
                <w:b/>
              </w:rPr>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1900" w:type="dxa"/>
            <w:shd w:val="clear" w:color="auto" w:fill="FFFFFF"/>
            <w:tcMar>
              <w:top w:w="100" w:type="dxa"/>
              <w:left w:w="100" w:type="dxa"/>
              <w:bottom w:w="100" w:type="dxa"/>
              <w:right w:w="100" w:type="dxa"/>
            </w:tcMar>
            <w:vAlign w:val="center"/>
          </w:tcPr>
          <w:p w14:paraId="5D23D7E0" w14:textId="36D431FC" w:rsidR="009A0DE3" w:rsidRPr="00FB1CCB" w:rsidRDefault="00FB1CCB" w:rsidP="00523679">
            <w:pPr>
              <w:pStyle w:val="FPSGATextohneRdNr"/>
              <w:ind w:left="0"/>
              <w:rPr>
                <w:b/>
              </w:rPr>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1900" w:type="dxa"/>
            <w:shd w:val="clear" w:color="auto" w:fill="FFFFFF"/>
            <w:vAlign w:val="center"/>
          </w:tcPr>
          <w:p w14:paraId="431DA71C" w14:textId="058E5D6D" w:rsidR="009A0DE3" w:rsidRPr="00FB1CCB" w:rsidRDefault="00FB1CCB" w:rsidP="00523679">
            <w:pPr>
              <w:pStyle w:val="FPSGATextohneRdNr"/>
              <w:ind w:left="0"/>
              <w:rPr>
                <w:b/>
              </w:rPr>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r>
      <w:tr w:rsidR="009A0DE3" w:rsidRPr="00FB1CCB" w14:paraId="55EA576C" w14:textId="77777777" w:rsidTr="00523679">
        <w:trPr>
          <w:cantSplit/>
          <w:trHeight w:val="340"/>
        </w:trPr>
        <w:tc>
          <w:tcPr>
            <w:tcW w:w="2769" w:type="dxa"/>
            <w:shd w:val="clear" w:color="auto" w:fill="FFFFFF"/>
            <w:tcMar>
              <w:top w:w="100" w:type="dxa"/>
              <w:left w:w="100" w:type="dxa"/>
              <w:bottom w:w="100" w:type="dxa"/>
              <w:right w:w="100" w:type="dxa"/>
            </w:tcMar>
            <w:vAlign w:val="center"/>
          </w:tcPr>
          <w:p w14:paraId="24E21F0F" w14:textId="1815BB5F" w:rsidR="009A0DE3" w:rsidRPr="00FB1CCB" w:rsidRDefault="009A0DE3" w:rsidP="00523679">
            <w:pPr>
              <w:pStyle w:val="FPSGATextohneRdNr"/>
              <w:ind w:left="0"/>
            </w:pPr>
            <w:bookmarkStart w:id="2" w:name="_Hlk131073284"/>
            <w:r w:rsidRPr="00FB1CCB">
              <w:t xml:space="preserve">Festangestellte Ingenieure, Architekten </w:t>
            </w:r>
            <w:r w:rsidR="006724DF" w:rsidRPr="00FB1CCB">
              <w:t xml:space="preserve">oder entsprechender berufsqualifizierenden Abschluss </w:t>
            </w:r>
            <w:bookmarkEnd w:id="2"/>
          </w:p>
        </w:tc>
        <w:tc>
          <w:tcPr>
            <w:tcW w:w="1899" w:type="dxa"/>
            <w:shd w:val="clear" w:color="auto" w:fill="FFFFFF"/>
          </w:tcPr>
          <w:p w14:paraId="11CE5BB1" w14:textId="77777777" w:rsidR="009A0DE3" w:rsidRPr="00FB1CCB" w:rsidRDefault="009A0DE3" w:rsidP="00523679">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1900" w:type="dxa"/>
            <w:shd w:val="clear" w:color="auto" w:fill="FFFFFF"/>
            <w:tcMar>
              <w:top w:w="100" w:type="dxa"/>
              <w:left w:w="100" w:type="dxa"/>
              <w:bottom w:w="100" w:type="dxa"/>
              <w:right w:w="100" w:type="dxa"/>
            </w:tcMar>
          </w:tcPr>
          <w:p w14:paraId="34A05597" w14:textId="77777777" w:rsidR="009A0DE3" w:rsidRPr="00FB1CCB" w:rsidRDefault="009A0DE3" w:rsidP="00523679">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1900" w:type="dxa"/>
            <w:shd w:val="clear" w:color="auto" w:fill="FFFFFF"/>
          </w:tcPr>
          <w:p w14:paraId="060055DB" w14:textId="77777777" w:rsidR="009A0DE3" w:rsidRPr="00FB1CCB" w:rsidRDefault="009A0DE3" w:rsidP="00523679">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r>
      <w:tr w:rsidR="0032232F" w:rsidRPr="00FB1CCB" w14:paraId="2E4F49AC" w14:textId="77777777" w:rsidTr="0032232F">
        <w:trPr>
          <w:cantSplit/>
          <w:trHeight w:val="340"/>
        </w:trPr>
        <w:tc>
          <w:tcPr>
            <w:tcW w:w="2769" w:type="dxa"/>
            <w:tcBorders>
              <w:top w:val="dotted" w:sz="4" w:space="0" w:color="auto"/>
              <w:left w:val="dotted" w:sz="4" w:space="0" w:color="auto"/>
              <w:bottom w:val="dotted" w:sz="4" w:space="0" w:color="auto"/>
              <w:right w:val="dotted" w:sz="4" w:space="0" w:color="auto"/>
            </w:tcBorders>
            <w:shd w:val="clear" w:color="auto" w:fill="FFFFFF"/>
            <w:tcMar>
              <w:top w:w="100" w:type="dxa"/>
              <w:left w:w="100" w:type="dxa"/>
              <w:bottom w:w="100" w:type="dxa"/>
              <w:right w:w="100" w:type="dxa"/>
            </w:tcMar>
            <w:vAlign w:val="center"/>
          </w:tcPr>
          <w:p w14:paraId="3B2483C0" w14:textId="704FD54D" w:rsidR="0032232F" w:rsidRPr="00FB1CCB" w:rsidRDefault="00890A0E" w:rsidP="00997041">
            <w:pPr>
              <w:pStyle w:val="FPSGATextohneRdNr"/>
              <w:ind w:left="0"/>
            </w:pPr>
            <w:r>
              <w:t>Von dem vorgenannten Mitarbeiter</w:t>
            </w:r>
            <w:r w:rsidR="0032232F">
              <w:t xml:space="preserve">: Mitarbeiter mit </w:t>
            </w:r>
            <w:r w:rsidR="0032232F" w:rsidRPr="0032232F">
              <w:rPr>
                <w:b/>
                <w:bCs/>
              </w:rPr>
              <w:t>mindestens 5 Jahre einschlägige</w:t>
            </w:r>
            <w:r w:rsidR="0032232F">
              <w:rPr>
                <w:b/>
                <w:bCs/>
              </w:rPr>
              <w:t>r</w:t>
            </w:r>
            <w:r w:rsidR="0032232F" w:rsidRPr="0032232F">
              <w:rPr>
                <w:b/>
                <w:bCs/>
              </w:rPr>
              <w:t xml:space="preserve"> Berufserfahrung</w:t>
            </w:r>
          </w:p>
        </w:tc>
        <w:tc>
          <w:tcPr>
            <w:tcW w:w="1899" w:type="dxa"/>
            <w:tcBorders>
              <w:top w:val="dotted" w:sz="4" w:space="0" w:color="auto"/>
              <w:left w:val="dotted" w:sz="4" w:space="0" w:color="auto"/>
              <w:bottom w:val="dotted" w:sz="4" w:space="0" w:color="auto"/>
              <w:right w:val="dotted" w:sz="4" w:space="0" w:color="auto"/>
            </w:tcBorders>
            <w:shd w:val="clear" w:color="auto" w:fill="FFFFFF"/>
          </w:tcPr>
          <w:p w14:paraId="02DF2429" w14:textId="77777777" w:rsidR="0032232F" w:rsidRPr="00FB1CCB" w:rsidRDefault="0032232F" w:rsidP="00997041">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1900" w:type="dxa"/>
            <w:tcBorders>
              <w:top w:val="dotted" w:sz="4" w:space="0" w:color="auto"/>
              <w:left w:val="dotted" w:sz="4" w:space="0" w:color="auto"/>
              <w:bottom w:val="dotted" w:sz="4" w:space="0" w:color="auto"/>
              <w:right w:val="dotted" w:sz="4" w:space="0" w:color="auto"/>
            </w:tcBorders>
            <w:shd w:val="clear" w:color="auto" w:fill="FFFFFF"/>
            <w:tcMar>
              <w:top w:w="100" w:type="dxa"/>
              <w:left w:w="100" w:type="dxa"/>
              <w:bottom w:w="100" w:type="dxa"/>
              <w:right w:w="100" w:type="dxa"/>
            </w:tcMar>
          </w:tcPr>
          <w:p w14:paraId="457AF057" w14:textId="77777777" w:rsidR="0032232F" w:rsidRPr="00FB1CCB" w:rsidRDefault="0032232F" w:rsidP="00997041">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1900" w:type="dxa"/>
            <w:tcBorders>
              <w:top w:val="dotted" w:sz="4" w:space="0" w:color="auto"/>
              <w:left w:val="dotted" w:sz="4" w:space="0" w:color="auto"/>
              <w:bottom w:val="dotted" w:sz="4" w:space="0" w:color="auto"/>
              <w:right w:val="dotted" w:sz="4" w:space="0" w:color="auto"/>
            </w:tcBorders>
            <w:shd w:val="clear" w:color="auto" w:fill="FFFFFF"/>
          </w:tcPr>
          <w:p w14:paraId="18632356" w14:textId="77777777" w:rsidR="0032232F" w:rsidRPr="00FB1CCB" w:rsidRDefault="0032232F" w:rsidP="00997041">
            <w:pPr>
              <w:pStyle w:val="FPSGATextohneRdNr"/>
              <w:ind w:left="0"/>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r>
    </w:tbl>
    <w:p w14:paraId="1D82C418" w14:textId="2BDF2E43" w:rsidR="009A0DE3" w:rsidRPr="007650B4" w:rsidRDefault="009A0DE3" w:rsidP="00215F1A">
      <w:pPr>
        <w:pStyle w:val="Listenabsatz"/>
        <w:numPr>
          <w:ilvl w:val="0"/>
          <w:numId w:val="2"/>
        </w:numPr>
        <w:spacing w:after="160" w:line="276" w:lineRule="auto"/>
        <w:rPr>
          <w:rFonts w:eastAsia="Times New Roman"/>
          <w:lang w:eastAsia="en-US"/>
        </w:rPr>
      </w:pPr>
      <w:r w:rsidRPr="00FB1CCB">
        <w:br w:type="page"/>
      </w:r>
    </w:p>
    <w:p w14:paraId="772C1609" w14:textId="590D2DB9" w:rsidR="007C70DE" w:rsidRPr="00FB1CCB" w:rsidRDefault="007C70DE" w:rsidP="00C26102">
      <w:pPr>
        <w:pStyle w:val="FPSGA1"/>
        <w:rPr>
          <w:rFonts w:eastAsia="Arial"/>
        </w:rPr>
      </w:pPr>
      <w:r w:rsidRPr="00FB1CCB">
        <w:lastRenderedPageBreak/>
        <w:t>Eigenerklärung zur bestehenden Berufs- oder Betriebshaftpflichtversicherung</w:t>
      </w:r>
    </w:p>
    <w:p w14:paraId="0E685FC8" w14:textId="77777777" w:rsidR="007C70DE" w:rsidRPr="00FB1CCB" w:rsidRDefault="007C70DE" w:rsidP="00FB1CCB">
      <w:pPr>
        <w:spacing w:line="276" w:lineRule="auto"/>
        <w:ind w:left="66"/>
        <w:rPr>
          <w:rFonts w:eastAsia="Arial"/>
          <w:sz w:val="20"/>
        </w:rPr>
      </w:pPr>
    </w:p>
    <w:p w14:paraId="29CF7140" w14:textId="0088A1CA" w:rsidR="00813DAA" w:rsidRPr="00FB1CCB" w:rsidRDefault="00813DAA" w:rsidP="00C26102">
      <w:pPr>
        <w:pStyle w:val="FPSGATextohneRdNr"/>
      </w:pPr>
      <w:r w:rsidRPr="00FB1CCB">
        <w:t>Der</w:t>
      </w:r>
      <w:r w:rsidRPr="00FB1CCB">
        <w:rPr>
          <w:spacing w:val="1"/>
        </w:rPr>
        <w:t xml:space="preserve"> </w:t>
      </w:r>
      <w:r w:rsidRPr="00FB1CCB">
        <w:t>Bewerber/ Bieter</w:t>
      </w:r>
      <w:r w:rsidRPr="00FB1CCB">
        <w:rPr>
          <w:spacing w:val="48"/>
        </w:rPr>
        <w:t xml:space="preserve"> </w:t>
      </w:r>
      <w:r w:rsidRPr="00FB1CCB">
        <w:t>bzw.</w:t>
      </w:r>
      <w:r w:rsidRPr="00FB1CCB">
        <w:rPr>
          <w:spacing w:val="48"/>
        </w:rPr>
        <w:t xml:space="preserve"> </w:t>
      </w:r>
      <w:r w:rsidRPr="00FB1CCB">
        <w:t>für</w:t>
      </w:r>
      <w:r w:rsidRPr="00FB1CCB">
        <w:rPr>
          <w:spacing w:val="49"/>
        </w:rPr>
        <w:t xml:space="preserve"> </w:t>
      </w:r>
      <w:r w:rsidRPr="00FB1CCB">
        <w:t>die</w:t>
      </w:r>
      <w:r w:rsidRPr="00FB1CCB">
        <w:rPr>
          <w:spacing w:val="1"/>
        </w:rPr>
        <w:t xml:space="preserve"> </w:t>
      </w:r>
      <w:r w:rsidRPr="00FB1CCB">
        <w:t>Mitglieder</w:t>
      </w:r>
      <w:r w:rsidRPr="00FB1CCB">
        <w:rPr>
          <w:spacing w:val="48"/>
        </w:rPr>
        <w:t xml:space="preserve"> </w:t>
      </w:r>
      <w:r w:rsidRPr="00FB1CCB">
        <w:t>der</w:t>
      </w:r>
      <w:r w:rsidRPr="00FB1CCB">
        <w:rPr>
          <w:spacing w:val="1"/>
        </w:rPr>
        <w:t xml:space="preserve"> </w:t>
      </w:r>
      <w:r w:rsidRPr="00FB1CCB">
        <w:t>Bewerber-/ Bietergemeinschaft</w:t>
      </w:r>
      <w:r w:rsidRPr="00FB1CCB">
        <w:rPr>
          <w:spacing w:val="49"/>
        </w:rPr>
        <w:t xml:space="preserve"> </w:t>
      </w:r>
      <w:r w:rsidRPr="00FB1CCB">
        <w:t>der</w:t>
      </w:r>
      <w:r w:rsidRPr="00FB1CCB">
        <w:rPr>
          <w:spacing w:val="48"/>
        </w:rPr>
        <w:t xml:space="preserve"> </w:t>
      </w:r>
      <w:r w:rsidRPr="00FB1CCB">
        <w:t>bevollmächtige</w:t>
      </w:r>
      <w:r w:rsidRPr="00FB1CCB">
        <w:rPr>
          <w:spacing w:val="1"/>
        </w:rPr>
        <w:t xml:space="preserve"> </w:t>
      </w:r>
      <w:r w:rsidRPr="00FB1CCB">
        <w:t>Vertreter</w:t>
      </w:r>
      <w:r w:rsidRPr="00FB1CCB">
        <w:rPr>
          <w:spacing w:val="-46"/>
        </w:rPr>
        <w:t xml:space="preserve"> </w:t>
      </w:r>
      <w:r w:rsidRPr="00FB1CCB">
        <w:t>erklärt:</w:t>
      </w:r>
    </w:p>
    <w:p w14:paraId="063673D2" w14:textId="4001244B" w:rsidR="00813DAA" w:rsidRPr="00FB1CCB" w:rsidRDefault="00813DAA" w:rsidP="00C26102">
      <w:pPr>
        <w:pStyle w:val="FPSGATextohneRdNr"/>
        <w:ind w:left="1416" w:hanging="565"/>
      </w:pPr>
      <w:r w:rsidRPr="00FB1CCB">
        <w:fldChar w:fldCharType="begin">
          <w:ffData>
            <w:name w:val="Kontrollkästchen2"/>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Arial"/>
        </w:rPr>
        <w:t xml:space="preserve">Der Bewerber/ Bieter bestätigt, </w:t>
      </w:r>
      <w:r w:rsidRPr="00FB1CCB">
        <w:t>dass eine Berufs- oder Betriebshaftpflichtversicherung mit folgenden Mindestdeckungssummen:</w:t>
      </w:r>
    </w:p>
    <w:p w14:paraId="7205ED38" w14:textId="1F38CBA1" w:rsidR="00813DAA" w:rsidRPr="007650B4" w:rsidRDefault="00813DAA" w:rsidP="00C26102">
      <w:pPr>
        <w:pStyle w:val="FPSGABullet1"/>
      </w:pPr>
      <w:r w:rsidRPr="007650B4">
        <w:t>für Personen</w:t>
      </w:r>
      <w:r w:rsidR="000B6366" w:rsidRPr="007650B4">
        <w:t>schäden</w:t>
      </w:r>
      <w:r w:rsidRPr="007650B4">
        <w:t>: [</w:t>
      </w:r>
      <w:r w:rsidR="00BD2E1E">
        <w:t>5</w:t>
      </w:r>
      <w:r w:rsidRPr="007650B4">
        <w:t>] Mio. EUR</w:t>
      </w:r>
    </w:p>
    <w:p w14:paraId="686A6471" w14:textId="367FB5B5" w:rsidR="00813DAA" w:rsidRPr="007650B4" w:rsidRDefault="00813DAA" w:rsidP="00C26102">
      <w:pPr>
        <w:pStyle w:val="FPSGABullet1"/>
      </w:pPr>
      <w:r w:rsidRPr="007650B4">
        <w:t>für Vermögens</w:t>
      </w:r>
      <w:r w:rsidR="000B6366" w:rsidRPr="007650B4">
        <w:t>- und Sach</w:t>
      </w:r>
      <w:r w:rsidRPr="007650B4">
        <w:t>schäden: [</w:t>
      </w:r>
      <w:r w:rsidR="007650B4" w:rsidRPr="007650B4">
        <w:t>3</w:t>
      </w:r>
      <w:r w:rsidRPr="007650B4">
        <w:t>] Mio. EUR</w:t>
      </w:r>
    </w:p>
    <w:p w14:paraId="3437FC14" w14:textId="77777777" w:rsidR="00E102EE" w:rsidRPr="00FB1CCB" w:rsidRDefault="00E102EE" w:rsidP="00C26102">
      <w:pPr>
        <w:pStyle w:val="FPSGATextohneRdNr"/>
      </w:pPr>
    </w:p>
    <w:p w14:paraId="246DC4DD" w14:textId="2EECF69F" w:rsidR="00813DAA" w:rsidRPr="00FB1CCB" w:rsidRDefault="00813DAA" w:rsidP="00C26102">
      <w:pPr>
        <w:pStyle w:val="FPSGATextohneRdNr"/>
      </w:pPr>
      <w:r w:rsidRPr="00FB1CCB">
        <w:t>bei einem in der EU zugelassenen Versicherer besteht oder im Auftragsfall eine Versicherung in gefordertem Umfang und Höhe abgeschlossen wird.</w:t>
      </w:r>
      <w:r w:rsidR="007D1635">
        <w:t xml:space="preserve"> Die genannten Versicherungssummen müssen pro Versicherungsjahr mindestens 2fach zur Verfügung stehen. </w:t>
      </w:r>
    </w:p>
    <w:p w14:paraId="2A331EEF" w14:textId="77777777" w:rsidR="00813DAA" w:rsidRPr="00FB1CCB" w:rsidRDefault="00813DAA" w:rsidP="00FB1CCB">
      <w:pPr>
        <w:autoSpaceDE w:val="0"/>
        <w:spacing w:line="276" w:lineRule="auto"/>
        <w:ind w:left="709" w:hanging="1"/>
        <w:rPr>
          <w:sz w:val="20"/>
          <w:highlight w:val="green"/>
        </w:rPr>
      </w:pPr>
    </w:p>
    <w:p w14:paraId="256FCE95" w14:textId="01444D9A" w:rsidR="007C70DE" w:rsidRPr="00FB1CCB" w:rsidRDefault="007C70DE" w:rsidP="00FB1CCB">
      <w:pPr>
        <w:tabs>
          <w:tab w:val="left" w:pos="776"/>
        </w:tabs>
        <w:spacing w:line="276" w:lineRule="auto"/>
        <w:rPr>
          <w:rFonts w:eastAsia="Arial"/>
          <w:sz w:val="20"/>
        </w:rPr>
      </w:pPr>
      <w:r w:rsidRPr="00FB1CCB">
        <w:rPr>
          <w:rFonts w:eastAsia="Arial"/>
          <w:sz w:val="20"/>
        </w:rPr>
        <w:br w:type="page"/>
      </w:r>
    </w:p>
    <w:p w14:paraId="44233763" w14:textId="755B8005" w:rsidR="007315D6" w:rsidRPr="00FB1CCB" w:rsidRDefault="007315D6" w:rsidP="00C26102">
      <w:pPr>
        <w:pStyle w:val="FPSGA1"/>
      </w:pPr>
      <w:r w:rsidRPr="00FB1CCB">
        <w:lastRenderedPageBreak/>
        <w:t>Bewerber-/ Bietererklärung zur technischen und beruflichen Leistungsfähigkeit gemäß</w:t>
      </w:r>
      <w:r w:rsidR="004F1FC4">
        <w:t xml:space="preserve"> </w:t>
      </w:r>
      <w:r w:rsidRPr="00FB1CCB">
        <w:t xml:space="preserve">der </w:t>
      </w:r>
      <w:r w:rsidR="005318F5" w:rsidRPr="00FB1CCB">
        <w:t>Bekanntmachung</w:t>
      </w:r>
    </w:p>
    <w:p w14:paraId="2567061F" w14:textId="2C891CC2" w:rsidR="00A01C8A" w:rsidRPr="00FB1CCB" w:rsidRDefault="00A01C8A" w:rsidP="00C26102">
      <w:pPr>
        <w:pStyle w:val="FPSGA2"/>
        <w:rPr>
          <w:rFonts w:eastAsia="Arial"/>
        </w:rPr>
      </w:pPr>
      <w:r w:rsidRPr="00FB1CCB">
        <w:rPr>
          <w:rFonts w:eastAsia="Arial"/>
        </w:rPr>
        <w:t>Referenzen</w:t>
      </w:r>
    </w:p>
    <w:p w14:paraId="7E84D4C8" w14:textId="12AB30D9" w:rsidR="007650B4" w:rsidRPr="00CC4557" w:rsidRDefault="007650B4" w:rsidP="001142F2">
      <w:pPr>
        <w:pStyle w:val="FPSGATextohneRdNr"/>
        <w:rPr>
          <w:rFonts w:eastAsia="Arial"/>
        </w:rPr>
      </w:pPr>
      <w:r w:rsidRPr="007650B4">
        <w:rPr>
          <w:rFonts w:eastAsia="Arial"/>
        </w:rPr>
        <w:t xml:space="preserve">Es </w:t>
      </w:r>
      <w:r w:rsidRPr="00CC4557">
        <w:rPr>
          <w:rFonts w:eastAsia="Arial"/>
        </w:rPr>
        <w:t xml:space="preserve">müssen </w:t>
      </w:r>
      <w:r w:rsidRPr="00CC4557">
        <w:rPr>
          <w:rFonts w:eastAsia="Arial"/>
          <w:b/>
          <w:bCs/>
          <w:u w:val="single"/>
        </w:rPr>
        <w:t xml:space="preserve">mindestens </w:t>
      </w:r>
      <w:r w:rsidR="00A52C2D" w:rsidRPr="005D07BF">
        <w:rPr>
          <w:rFonts w:eastAsia="Arial"/>
          <w:b/>
          <w:bCs/>
          <w:u w:val="single"/>
        </w:rPr>
        <w:t>2</w:t>
      </w:r>
      <w:r w:rsidRPr="00CC4557">
        <w:rPr>
          <w:rFonts w:eastAsia="Arial"/>
          <w:b/>
          <w:bCs/>
          <w:u w:val="single"/>
        </w:rPr>
        <w:t xml:space="preserve"> wertungsfähige Referenzen</w:t>
      </w:r>
      <w:r w:rsidRPr="00CC4557">
        <w:rPr>
          <w:rFonts w:eastAsia="Arial"/>
        </w:rPr>
        <w:t xml:space="preserve"> eingereicht werden. Wertungsfähig sind nur Referenzen, die die </w:t>
      </w:r>
      <w:r w:rsidRPr="00CC4557">
        <w:rPr>
          <w:rFonts w:eastAsia="Arial"/>
          <w:b/>
          <w:bCs/>
        </w:rPr>
        <w:t xml:space="preserve">folgenden </w:t>
      </w:r>
      <w:r w:rsidRPr="00CC4557">
        <w:rPr>
          <w:b/>
          <w:bCs/>
        </w:rPr>
        <w:t>Mindestanforderungen</w:t>
      </w:r>
      <w:r w:rsidRPr="00CC4557">
        <w:rPr>
          <w:rFonts w:eastAsia="Arial"/>
        </w:rPr>
        <w:t xml:space="preserve"> erfüllen (Die Mindestanforderungen können auch durch ein Projekt nachgewiesen werden): </w:t>
      </w:r>
    </w:p>
    <w:p w14:paraId="48E3FD4F" w14:textId="7528E3A0" w:rsidR="007650B4" w:rsidRPr="00CC4557" w:rsidRDefault="007650B4" w:rsidP="007650B4">
      <w:pPr>
        <w:pStyle w:val="FPSGABullet1"/>
        <w:rPr>
          <w:rFonts w:eastAsia="Arial"/>
        </w:rPr>
      </w:pPr>
      <w:r w:rsidRPr="00CC4557">
        <w:rPr>
          <w:rFonts w:eastAsia="Arial"/>
        </w:rPr>
        <w:t>Gegenstand war die Planung eines Bauprojekts (</w:t>
      </w:r>
      <w:r w:rsidRPr="005D07BF">
        <w:rPr>
          <w:rFonts w:eastAsia="Arial"/>
        </w:rPr>
        <w:t>Neubau</w:t>
      </w:r>
      <w:r w:rsidRPr="00CC4557">
        <w:rPr>
          <w:rFonts w:eastAsia="Arial"/>
        </w:rPr>
        <w:t>) in einer vergleichbaren Honorarzone</w:t>
      </w:r>
    </w:p>
    <w:p w14:paraId="6D7994E4" w14:textId="5E7C3DB1" w:rsidR="007650B4" w:rsidRPr="00CC4557" w:rsidRDefault="007650B4" w:rsidP="007650B4">
      <w:pPr>
        <w:pStyle w:val="FPSGABullet1"/>
        <w:rPr>
          <w:rFonts w:eastAsia="Arial"/>
        </w:rPr>
      </w:pPr>
      <w:r w:rsidRPr="00CC4557">
        <w:rPr>
          <w:rFonts w:eastAsia="Arial"/>
        </w:rPr>
        <w:t xml:space="preserve">Die Baukosten müssen </w:t>
      </w:r>
      <w:r w:rsidRPr="005D07BF">
        <w:rPr>
          <w:rFonts w:eastAsia="Arial"/>
        </w:rPr>
        <w:t xml:space="preserve">mind. </w:t>
      </w:r>
      <w:r w:rsidR="00A52C2D" w:rsidRPr="005D07BF">
        <w:rPr>
          <w:rFonts w:eastAsia="Arial"/>
        </w:rPr>
        <w:t>3</w:t>
      </w:r>
      <w:r w:rsidRPr="005D07BF">
        <w:rPr>
          <w:rFonts w:eastAsia="Arial"/>
        </w:rPr>
        <w:t xml:space="preserve">.000.000 € </w:t>
      </w:r>
      <w:r w:rsidR="00AC6EE4">
        <w:rPr>
          <w:rFonts w:eastAsia="Arial"/>
        </w:rPr>
        <w:t xml:space="preserve">netto </w:t>
      </w:r>
      <w:r w:rsidRPr="005D07BF">
        <w:rPr>
          <w:rFonts w:eastAsia="Arial"/>
        </w:rPr>
        <w:t>nach der Kostengruppe 300 – 600</w:t>
      </w:r>
      <w:r w:rsidRPr="00CC4557">
        <w:rPr>
          <w:rFonts w:eastAsia="Arial"/>
        </w:rPr>
        <w:t xml:space="preserve"> der DIN 276 betragen haben.</w:t>
      </w:r>
    </w:p>
    <w:p w14:paraId="6496D9F0" w14:textId="77777777" w:rsidR="00982C32" w:rsidRDefault="007650B4" w:rsidP="007650B4">
      <w:pPr>
        <w:pStyle w:val="FPSGABullet1"/>
        <w:rPr>
          <w:rFonts w:eastAsia="Arial"/>
        </w:rPr>
      </w:pPr>
      <w:r w:rsidRPr="00CC4557">
        <w:rPr>
          <w:rFonts w:eastAsia="Arial"/>
        </w:rPr>
        <w:t xml:space="preserve">Gegenstand der Planung </w:t>
      </w:r>
      <w:r w:rsidR="00A52C2D" w:rsidRPr="00CC4557">
        <w:rPr>
          <w:rFonts w:eastAsia="Arial"/>
        </w:rPr>
        <w:t xml:space="preserve">war </w:t>
      </w:r>
      <w:r w:rsidRPr="00CC4557">
        <w:rPr>
          <w:rFonts w:eastAsia="Arial"/>
        </w:rPr>
        <w:t xml:space="preserve">ein </w:t>
      </w:r>
      <w:r w:rsidRPr="005D07BF">
        <w:rPr>
          <w:rFonts w:eastAsia="Arial"/>
        </w:rPr>
        <w:t xml:space="preserve">Bauprojekt </w:t>
      </w:r>
      <w:r w:rsidRPr="005D07BF">
        <w:rPr>
          <w:rFonts w:eastAsia="Arial"/>
          <w:b/>
          <w:bCs/>
        </w:rPr>
        <w:t xml:space="preserve">im </w:t>
      </w:r>
      <w:r w:rsidR="00A52C2D" w:rsidRPr="005D07BF">
        <w:rPr>
          <w:rFonts w:eastAsia="Arial"/>
          <w:b/>
          <w:bCs/>
        </w:rPr>
        <w:t>Sicherheitsbereich</w:t>
      </w:r>
      <w:r w:rsidR="00A52C2D" w:rsidRPr="00CC4557">
        <w:rPr>
          <w:rFonts w:eastAsia="Arial"/>
          <w:b/>
          <w:bCs/>
        </w:rPr>
        <w:t>.</w:t>
      </w:r>
      <w:r w:rsidRPr="00CC4557">
        <w:rPr>
          <w:rFonts w:eastAsia="Arial"/>
        </w:rPr>
        <w:t xml:space="preserve"> </w:t>
      </w:r>
    </w:p>
    <w:p w14:paraId="6C51DCD2" w14:textId="66624FA8" w:rsidR="007650B4" w:rsidRPr="00CC4557" w:rsidRDefault="007650B4" w:rsidP="007650B4">
      <w:pPr>
        <w:pStyle w:val="FPSGABullet1"/>
        <w:rPr>
          <w:rFonts w:eastAsia="Arial"/>
        </w:rPr>
      </w:pPr>
      <w:r w:rsidRPr="00CC4557">
        <w:rPr>
          <w:rFonts w:eastAsia="Arial"/>
        </w:rPr>
        <w:t xml:space="preserve">Die Planung </w:t>
      </w:r>
      <w:r w:rsidRPr="005D07BF">
        <w:rPr>
          <w:rFonts w:eastAsia="Arial"/>
        </w:rPr>
        <w:t xml:space="preserve">muss mind. die LPH </w:t>
      </w:r>
      <w:r w:rsidR="00A52C2D" w:rsidRPr="005D07BF">
        <w:rPr>
          <w:rFonts w:eastAsia="Arial"/>
        </w:rPr>
        <w:t>2</w:t>
      </w:r>
      <w:r w:rsidRPr="005D07BF">
        <w:rPr>
          <w:rFonts w:eastAsia="Arial"/>
        </w:rPr>
        <w:t xml:space="preserve"> – 8 gem. § 34 Abs. 3 HOAI</w:t>
      </w:r>
      <w:r w:rsidRPr="00CC4557">
        <w:rPr>
          <w:rFonts w:eastAsia="Arial"/>
        </w:rPr>
        <w:t xml:space="preserve"> umfassen. </w:t>
      </w:r>
      <w:r w:rsidRPr="005D07BF">
        <w:rPr>
          <w:rFonts w:eastAsia="Arial"/>
        </w:rPr>
        <w:t>Die Abnahme der LPH 8 darf nicht vor dem 01.01.2018 liegen. Bei laufenden Referenzprojekten muss die LPH 8 zu</w:t>
      </w:r>
      <w:r w:rsidR="00A52C2D" w:rsidRPr="005D07BF">
        <w:rPr>
          <w:rFonts w:eastAsia="Arial"/>
        </w:rPr>
        <w:t xml:space="preserve">m Zeitpunkt des Ablaufs der Frist für die Einreichung der Teilnahmeanträge </w:t>
      </w:r>
      <w:r w:rsidRPr="005D07BF">
        <w:rPr>
          <w:rFonts w:eastAsia="Arial"/>
        </w:rPr>
        <w:t>mind. 50 % erfüllt sein.</w:t>
      </w:r>
      <w:r w:rsidRPr="00CC4557">
        <w:rPr>
          <w:rFonts w:eastAsia="Arial"/>
        </w:rPr>
        <w:t xml:space="preserve"> </w:t>
      </w:r>
    </w:p>
    <w:p w14:paraId="1C435D89" w14:textId="77777777" w:rsidR="005D07BF" w:rsidRDefault="007650B4" w:rsidP="00010BA4">
      <w:pPr>
        <w:pStyle w:val="FPSGABullet1"/>
        <w:rPr>
          <w:rFonts w:eastAsia="Arial"/>
        </w:rPr>
      </w:pPr>
      <w:r w:rsidRPr="005D07BF">
        <w:rPr>
          <w:rFonts w:eastAsia="Arial"/>
        </w:rPr>
        <w:t xml:space="preserve">Mindestens eine Referenz hat die </w:t>
      </w:r>
      <w:r w:rsidRPr="005D07BF">
        <w:rPr>
          <w:rFonts w:eastAsia="Arial"/>
          <w:b/>
          <w:bCs/>
        </w:rPr>
        <w:t>Planung eine</w:t>
      </w:r>
      <w:r w:rsidR="00CC4557" w:rsidRPr="005D07BF">
        <w:rPr>
          <w:rFonts w:eastAsia="Arial"/>
          <w:b/>
          <w:bCs/>
        </w:rPr>
        <w:t xml:space="preserve">s Feuerwehrhauses oder einer </w:t>
      </w:r>
      <w:r w:rsidR="00A52C2D" w:rsidRPr="005D07BF">
        <w:rPr>
          <w:rFonts w:eastAsia="Arial"/>
          <w:b/>
          <w:bCs/>
        </w:rPr>
        <w:t xml:space="preserve">Feuerwache </w:t>
      </w:r>
      <w:r w:rsidRPr="005D07BF">
        <w:rPr>
          <w:rFonts w:eastAsia="Arial"/>
        </w:rPr>
        <w:t>zum Inhalt</w:t>
      </w:r>
    </w:p>
    <w:p w14:paraId="46DCEC63" w14:textId="0B3C1D79" w:rsidR="001142F2" w:rsidRPr="005D07BF" w:rsidRDefault="001142F2" w:rsidP="00010BA4">
      <w:pPr>
        <w:pStyle w:val="FPSGABullet1"/>
        <w:rPr>
          <w:rFonts w:eastAsia="Arial"/>
        </w:rPr>
      </w:pPr>
      <w:r w:rsidRPr="00137B13">
        <w:t>Zugelassen sind ausschließlich Referenzprojekte, welche unter Berücksichtigung deutscher Gesetzes- und Normvorgaben durchgeführt worden sind.</w:t>
      </w:r>
    </w:p>
    <w:p w14:paraId="62BF95EC" w14:textId="77777777" w:rsidR="00340213" w:rsidRPr="00FB1CCB" w:rsidRDefault="00340213" w:rsidP="00FB1CCB">
      <w:pPr>
        <w:spacing w:before="9" w:line="276" w:lineRule="auto"/>
        <w:rPr>
          <w:rFonts w:eastAsia="Arial"/>
          <w:sz w:val="20"/>
        </w:rPr>
      </w:pPr>
    </w:p>
    <w:tbl>
      <w:tblPr>
        <w:tblW w:w="8491" w:type="dxa"/>
        <w:tblInd w:w="846" w:type="dxa"/>
        <w:tblLayout w:type="fixed"/>
        <w:tblCellMar>
          <w:left w:w="0" w:type="dxa"/>
          <w:right w:w="0" w:type="dxa"/>
        </w:tblCellMar>
        <w:tblLook w:val="01E0" w:firstRow="1" w:lastRow="1" w:firstColumn="1" w:lastColumn="1" w:noHBand="0" w:noVBand="0"/>
      </w:tblPr>
      <w:tblGrid>
        <w:gridCol w:w="30"/>
        <w:gridCol w:w="4364"/>
        <w:gridCol w:w="142"/>
        <w:gridCol w:w="3793"/>
        <w:gridCol w:w="162"/>
      </w:tblGrid>
      <w:tr w:rsidR="00E102EE" w:rsidRPr="00FB1CCB" w14:paraId="18536FAE" w14:textId="77777777" w:rsidTr="00062E87">
        <w:trPr>
          <w:gridAfter w:val="1"/>
          <w:wAfter w:w="162" w:type="dxa"/>
          <w:trHeight w:hRule="exact" w:val="514"/>
        </w:trPr>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tcPr>
          <w:p w14:paraId="554221C2" w14:textId="77777777" w:rsidR="00E102EE" w:rsidRPr="00FB1CCB" w:rsidRDefault="00E102EE" w:rsidP="00062E87">
            <w:pPr>
              <w:pStyle w:val="FPSGATextohneRdNr"/>
              <w:ind w:left="0" w:right="138"/>
              <w:rPr>
                <w:rFonts w:eastAsia="Arial"/>
              </w:rPr>
            </w:pPr>
            <w:r w:rsidRPr="00FB1CCB">
              <w:t>Referenz</w:t>
            </w:r>
            <w:r w:rsidRPr="00FB1CCB">
              <w:rPr>
                <w:spacing w:val="1"/>
              </w:rPr>
              <w:t xml:space="preserve"> </w:t>
            </w:r>
            <w:r w:rsidRPr="00FB1CCB">
              <w:t>Nr.:</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651601E4" w14:textId="3FA98047" w:rsidR="00E102EE" w:rsidRPr="00FB1CCB" w:rsidRDefault="00E102EE" w:rsidP="00062E87">
            <w:pPr>
              <w:pStyle w:val="FPSGATextohneRdNr"/>
              <w:ind w:left="0" w:firstLine="146"/>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tc>
      </w:tr>
      <w:tr w:rsidR="00E102EE" w:rsidRPr="00FB1CCB" w14:paraId="3551DEE7" w14:textId="77777777" w:rsidTr="00062E87">
        <w:trPr>
          <w:gridAfter w:val="1"/>
          <w:wAfter w:w="162" w:type="dxa"/>
          <w:trHeight w:hRule="exact" w:val="3341"/>
        </w:trPr>
        <w:tc>
          <w:tcPr>
            <w:tcW w:w="4536" w:type="dxa"/>
            <w:gridSpan w:val="3"/>
            <w:tcBorders>
              <w:top w:val="single" w:sz="4" w:space="0" w:color="000000"/>
              <w:left w:val="single" w:sz="4" w:space="0" w:color="000000"/>
              <w:bottom w:val="single" w:sz="4" w:space="0" w:color="000000"/>
              <w:right w:val="single" w:sz="4" w:space="0" w:color="000000"/>
            </w:tcBorders>
            <w:shd w:val="clear" w:color="auto" w:fill="auto"/>
          </w:tcPr>
          <w:p w14:paraId="53F0369C" w14:textId="77777777" w:rsidR="00E102EE" w:rsidRPr="00FB1CCB" w:rsidRDefault="00E102EE" w:rsidP="00062E87">
            <w:pPr>
              <w:pStyle w:val="FPSGATextohneRdNr"/>
              <w:ind w:left="0" w:right="138"/>
              <w:rPr>
                <w:rFonts w:eastAsia="Arial"/>
              </w:rPr>
            </w:pPr>
            <w:r w:rsidRPr="00FB1CCB">
              <w:t>Name des Bewerbers/ Bieters oder des</w:t>
            </w:r>
            <w:r w:rsidRPr="00FB1CCB">
              <w:rPr>
                <w:spacing w:val="-10"/>
              </w:rPr>
              <w:t xml:space="preserve"> </w:t>
            </w:r>
            <w:r w:rsidRPr="00FB1CCB">
              <w:t>Mitgliedes einer Bewerber-/ Bietergemeinschaft</w:t>
            </w:r>
            <w:r w:rsidRPr="00FB1CCB">
              <w:rPr>
                <w:spacing w:val="-4"/>
              </w:rPr>
              <w:t xml:space="preserve"> </w:t>
            </w:r>
            <w:r w:rsidRPr="00FB1CCB">
              <w:t>(soweit zutreffend)</w:t>
            </w:r>
          </w:p>
          <w:p w14:paraId="416BD4B1" w14:textId="77777777" w:rsidR="00E102EE" w:rsidRPr="00FB1CCB" w:rsidRDefault="00E102EE" w:rsidP="00062E87">
            <w:pPr>
              <w:pStyle w:val="FPSGATextohneRdNr"/>
              <w:ind w:left="0" w:right="138"/>
              <w:rPr>
                <w:rFonts w:eastAsia="Arial"/>
              </w:rPr>
            </w:pPr>
            <w:r w:rsidRPr="00FB1CCB">
              <w:t>oder</w:t>
            </w:r>
          </w:p>
          <w:p w14:paraId="60CB51DB" w14:textId="77777777" w:rsidR="00E102EE" w:rsidRPr="00FB1CCB" w:rsidRDefault="00E102EE" w:rsidP="00062E87">
            <w:pPr>
              <w:pStyle w:val="FPSGATextohneRdNr"/>
              <w:ind w:left="0" w:right="138"/>
              <w:rPr>
                <w:rFonts w:eastAsia="Arial"/>
              </w:rPr>
            </w:pPr>
            <w:r w:rsidRPr="00FB1CCB">
              <w:t>Name des anderen/ dritten</w:t>
            </w:r>
            <w:r w:rsidRPr="00FB1CCB">
              <w:rPr>
                <w:spacing w:val="-5"/>
              </w:rPr>
              <w:t xml:space="preserve"> </w:t>
            </w:r>
            <w:r w:rsidRPr="00FB1CCB">
              <w:t>Unternehmens, auf dessen Leistungs</w:t>
            </w:r>
            <w:r w:rsidRPr="00FB1CCB">
              <w:softHyphen/>
              <w:t>fähigkeit oder</w:t>
            </w:r>
            <w:r w:rsidRPr="00FB1CCB">
              <w:rPr>
                <w:spacing w:val="-16"/>
              </w:rPr>
              <w:t xml:space="preserve"> </w:t>
            </w:r>
            <w:r w:rsidRPr="00FB1CCB">
              <w:t>Erfahrung verwiesen wird (soweit</w:t>
            </w:r>
            <w:r w:rsidRPr="00FB1CCB">
              <w:rPr>
                <w:spacing w:val="-16"/>
              </w:rPr>
              <w:t xml:space="preserve"> </w:t>
            </w:r>
            <w:r w:rsidRPr="00FB1CCB">
              <w:t>zutreffend):</w:t>
            </w:r>
          </w:p>
        </w:tc>
        <w:tc>
          <w:tcPr>
            <w:tcW w:w="3793" w:type="dxa"/>
            <w:tcBorders>
              <w:top w:val="single" w:sz="4" w:space="0" w:color="000000"/>
              <w:left w:val="single" w:sz="4" w:space="0" w:color="000000"/>
              <w:bottom w:val="single" w:sz="4" w:space="0" w:color="000000"/>
              <w:right w:val="single" w:sz="4" w:space="0" w:color="000000"/>
            </w:tcBorders>
            <w:shd w:val="clear" w:color="auto" w:fill="auto"/>
          </w:tcPr>
          <w:p w14:paraId="4E33D3D1" w14:textId="64AAF3F7" w:rsidR="00E102EE" w:rsidRPr="00FB1CCB" w:rsidRDefault="00E102EE" w:rsidP="00062E87">
            <w:pPr>
              <w:pStyle w:val="FPSGATextohneRdNr"/>
              <w:ind w:left="0" w:firstLine="146"/>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tc>
      </w:tr>
      <w:tr w:rsidR="007A619E" w:rsidRPr="00FB1CCB" w14:paraId="7878BF0C" w14:textId="77777777" w:rsidTr="007650B4">
        <w:trPr>
          <w:gridAfter w:val="1"/>
          <w:wAfter w:w="162" w:type="dxa"/>
          <w:trHeight w:hRule="exact" w:val="859"/>
        </w:trPr>
        <w:tc>
          <w:tcPr>
            <w:tcW w:w="832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0E125ED" w14:textId="28829891" w:rsidR="007A619E" w:rsidRPr="00FB1CCB" w:rsidRDefault="007A619E" w:rsidP="007650B4">
            <w:pPr>
              <w:pStyle w:val="FPSGATextohneRdNr"/>
              <w:ind w:left="0"/>
            </w:pPr>
            <w:r w:rsidRPr="00FB1CCB">
              <w:t xml:space="preserve">Unter Beachtung der </w:t>
            </w:r>
            <w:r w:rsidR="004F1FC4">
              <w:t xml:space="preserve">in </w:t>
            </w:r>
            <w:r w:rsidR="00D73ABE" w:rsidRPr="00FB1CCB">
              <w:t>der Bekanntmachung</w:t>
            </w:r>
            <w:r w:rsidRPr="00FB1CCB">
              <w:t xml:space="preserve"> geforderten Angaben und genannten Mindestanforderungen zwingend auszufüllen:</w:t>
            </w:r>
          </w:p>
        </w:tc>
      </w:tr>
      <w:tr w:rsidR="007A619E" w:rsidRPr="00FB1CCB" w14:paraId="2869A4AA" w14:textId="77777777" w:rsidTr="00062E87">
        <w:trPr>
          <w:trHeight w:hRule="exact" w:val="1304"/>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4B463A47" w14:textId="77777777" w:rsidR="007A619E" w:rsidRPr="00FB1CCB" w:rsidRDefault="007A619E" w:rsidP="00C26102">
            <w:pPr>
              <w:pStyle w:val="FPSGATextohneRdNr"/>
              <w:rPr>
                <w:rFonts w:eastAsia="Arial"/>
              </w:rPr>
            </w:pPr>
          </w:p>
          <w:p w14:paraId="603686A4" w14:textId="26E1B297" w:rsidR="007A619E" w:rsidRPr="00FB1CCB" w:rsidRDefault="005B1D08" w:rsidP="00C26102">
            <w:pPr>
              <w:pStyle w:val="FPSGATextohneRdNr"/>
              <w:rPr>
                <w:rFonts w:eastAsia="Arial"/>
              </w:rPr>
            </w:pPr>
            <w:r w:rsidRPr="00FB1CCB">
              <w:t>1</w:t>
            </w:r>
            <w:r w:rsidR="007A619E" w:rsidRPr="00FB1CCB">
              <w:t>.</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26D81B0B" w14:textId="77777777" w:rsidR="007A619E" w:rsidRPr="00FB1CCB" w:rsidRDefault="007A619E" w:rsidP="00062E87">
            <w:pPr>
              <w:pStyle w:val="FPSGATextohneRdNr"/>
              <w:ind w:left="0" w:right="133"/>
              <w:rPr>
                <w:rFonts w:eastAsia="Arial"/>
              </w:rPr>
            </w:pPr>
            <w:r w:rsidRPr="00FB1CCB">
              <w:t>Referenzobjekt:</w:t>
            </w:r>
          </w:p>
          <w:p w14:paraId="4B924A30" w14:textId="4D20FC1E" w:rsidR="007A619E" w:rsidRPr="00FB1CCB" w:rsidRDefault="007A619E" w:rsidP="00062E87">
            <w:pPr>
              <w:pStyle w:val="FPSGATextohneRdNr"/>
              <w:ind w:left="0" w:right="133"/>
              <w:rPr>
                <w:rFonts w:eastAsia="Arial"/>
              </w:rPr>
            </w:pPr>
            <w:r w:rsidRPr="00FB1CCB">
              <w:rPr>
                <w:rFonts w:eastAsia="Arial"/>
              </w:rPr>
              <w:t>(Unter Beachtung der in</w:t>
            </w:r>
            <w:r w:rsidR="00D73ABE" w:rsidRPr="00FB1CCB">
              <w:rPr>
                <w:rFonts w:eastAsia="Arial"/>
              </w:rPr>
              <w:t xml:space="preserve"> der Bekanntmachung </w:t>
            </w:r>
            <w:r w:rsidRPr="00FB1CCB">
              <w:t>genannten</w:t>
            </w:r>
            <w:r w:rsidRPr="00FB1CCB">
              <w:rPr>
                <w:spacing w:val="-18"/>
              </w:rPr>
              <w:t xml:space="preserve"> </w:t>
            </w:r>
            <w:r w:rsidRPr="00FB1CCB">
              <w:t>Mindestbedingung)</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4635016F" w14:textId="77777777" w:rsidR="007A619E" w:rsidRPr="00FB1CCB" w:rsidRDefault="007A619E" w:rsidP="00062E87">
            <w:pPr>
              <w:pStyle w:val="FPSGATextohneRdNr"/>
              <w:ind w:left="143"/>
              <w:rPr>
                <w:rFonts w:eastAsia="Calibri"/>
              </w:rPr>
            </w:pPr>
            <w:r w:rsidRPr="00FB1CCB">
              <w:rPr>
                <w:rFonts w:eastAsia="Calibri"/>
              </w:rPr>
              <w:t>Referenzobjekt:</w:t>
            </w:r>
          </w:p>
          <w:p w14:paraId="6B4A9CAE" w14:textId="0D5E3236" w:rsidR="007A619E" w:rsidRPr="00FB1CCB" w:rsidRDefault="00E102EE" w:rsidP="00062E87">
            <w:pPr>
              <w:pStyle w:val="FPSGATextohneRdNr"/>
              <w:ind w:left="0" w:firstLine="143"/>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tc>
      </w:tr>
      <w:tr w:rsidR="007A619E" w:rsidRPr="00FB1CCB" w14:paraId="70E03EEA" w14:textId="77777777" w:rsidTr="001142F2">
        <w:trPr>
          <w:trHeight w:hRule="exact" w:val="2900"/>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77DEE57F" w14:textId="043890F7" w:rsidR="007A619E" w:rsidRPr="00FB1CCB" w:rsidRDefault="00302A0A" w:rsidP="00C26102">
            <w:pPr>
              <w:pStyle w:val="FPSGATextohneRdNr"/>
              <w:rPr>
                <w:rFonts w:eastAsia="Arial"/>
              </w:rPr>
            </w:pPr>
            <w:bookmarkStart w:id="3" w:name="_Hlk37781616"/>
            <w:r>
              <w:lastRenderedPageBreak/>
              <w:t>2</w:t>
            </w:r>
            <w:r w:rsidR="001A56F3" w:rsidRPr="00FB1CCB">
              <w:t>.</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3D172DE0" w14:textId="77777777" w:rsidR="007A619E" w:rsidRPr="00FB1CCB" w:rsidRDefault="007A619E" w:rsidP="00062E87">
            <w:pPr>
              <w:pStyle w:val="FPSGATextohneRdNr"/>
              <w:ind w:left="0" w:right="133"/>
              <w:rPr>
                <w:rFonts w:eastAsia="Arial"/>
              </w:rPr>
            </w:pPr>
            <w:r w:rsidRPr="00FB1CCB">
              <w:t>Bezeichnung des</w:t>
            </w:r>
            <w:r w:rsidRPr="00FB1CCB">
              <w:rPr>
                <w:spacing w:val="-8"/>
              </w:rPr>
              <w:t xml:space="preserve"> </w:t>
            </w:r>
            <w:r w:rsidRPr="00FB1CCB">
              <w:t>Auftraggebers:</w:t>
            </w:r>
          </w:p>
          <w:p w14:paraId="3D47C437" w14:textId="57192745" w:rsidR="007A619E" w:rsidRPr="00FB1CCB" w:rsidRDefault="007A619E" w:rsidP="00062E87">
            <w:pPr>
              <w:pStyle w:val="FPSGATextohneRdNr"/>
              <w:ind w:left="0" w:right="133"/>
              <w:rPr>
                <w:rFonts w:eastAsia="Arial"/>
              </w:rPr>
            </w:pPr>
            <w:r w:rsidRPr="00FB1CCB">
              <w:rPr>
                <w:rFonts w:eastAsia="Arial"/>
              </w:rPr>
              <w:t>(Die Anschrift und der Ansprechpartner</w:t>
            </w:r>
            <w:r w:rsidRPr="00FB1CCB">
              <w:rPr>
                <w:rFonts w:eastAsia="Arial"/>
                <w:spacing w:val="-7"/>
              </w:rPr>
              <w:t xml:space="preserve"> </w:t>
            </w:r>
            <w:r w:rsidRPr="00FB1CCB">
              <w:rPr>
                <w:rFonts w:eastAsia="Arial"/>
              </w:rPr>
              <w:t>beim Referenz-Auftraggeber mit Telefonnummer sind</w:t>
            </w:r>
            <w:r w:rsidRPr="00FB1CCB">
              <w:rPr>
                <w:rFonts w:eastAsia="Arial"/>
                <w:spacing w:val="-14"/>
              </w:rPr>
              <w:t xml:space="preserve"> </w:t>
            </w:r>
            <w:r w:rsidRPr="00FB1CCB">
              <w:rPr>
                <w:rFonts w:eastAsia="Arial"/>
              </w:rPr>
              <w:t>erst auf gesondertes Verlangen zu benennen;</w:t>
            </w:r>
            <w:r w:rsidRPr="00FB1CCB">
              <w:rPr>
                <w:rFonts w:eastAsia="Arial"/>
                <w:spacing w:val="-5"/>
              </w:rPr>
              <w:t xml:space="preserve"> </w:t>
            </w:r>
            <w:r w:rsidRPr="00FB1CCB">
              <w:rPr>
                <w:rFonts w:eastAsia="Arial"/>
              </w:rPr>
              <w:t xml:space="preserve">unter Beachtung der in </w:t>
            </w:r>
            <w:r w:rsidR="00D73ABE" w:rsidRPr="00FB1CCB">
              <w:rPr>
                <w:rFonts w:eastAsia="Arial"/>
              </w:rPr>
              <w:t xml:space="preserve">der in der Bekanntmachung </w:t>
            </w:r>
            <w:r w:rsidR="00D73ABE" w:rsidRPr="00FB1CCB">
              <w:t>genannten</w:t>
            </w:r>
            <w:r w:rsidR="00D73ABE" w:rsidRPr="00FB1CCB">
              <w:rPr>
                <w:spacing w:val="-18"/>
              </w:rPr>
              <w:t xml:space="preserve"> </w:t>
            </w:r>
            <w:r w:rsidR="00D73ABE" w:rsidRPr="00FB1CCB">
              <w:t>Mindestbedingung</w:t>
            </w:r>
            <w:r w:rsidRPr="00FB1CCB">
              <w:rPr>
                <w:rFonts w:eastAsia="Arial"/>
              </w:rPr>
              <w:t>)</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053F43A8" w14:textId="7A2D076D" w:rsidR="007A619E" w:rsidRPr="00FB1CCB" w:rsidRDefault="007A619E" w:rsidP="00062E87">
            <w:pPr>
              <w:pStyle w:val="FPSGATextohneRdNr"/>
              <w:ind w:left="143"/>
              <w:rPr>
                <w:rFonts w:eastAsia="Calibri"/>
              </w:rPr>
            </w:pPr>
            <w:r w:rsidRPr="00FB1CCB">
              <w:rPr>
                <w:rFonts w:eastAsia="Calibri"/>
              </w:rPr>
              <w:t>Auftraggeber:</w:t>
            </w:r>
          </w:p>
          <w:p w14:paraId="53A7E68F" w14:textId="6B44D689" w:rsidR="00E102EE" w:rsidRPr="00FB1CCB" w:rsidRDefault="00E102EE" w:rsidP="00062E87">
            <w:pPr>
              <w:pStyle w:val="FPSGATextohneRdNr"/>
              <w:ind w:left="143"/>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6713370E" w14:textId="77777777" w:rsidR="007A619E" w:rsidRPr="00FB1CCB" w:rsidRDefault="007A619E" w:rsidP="00062E87">
            <w:pPr>
              <w:pStyle w:val="FPSGATextohneRdNr"/>
              <w:ind w:left="143"/>
              <w:rPr>
                <w:rFonts w:eastAsia="Calibri"/>
              </w:rPr>
            </w:pPr>
          </w:p>
          <w:p w14:paraId="523DA099" w14:textId="77777777" w:rsidR="007A619E" w:rsidRPr="00FB1CCB" w:rsidRDefault="007A619E" w:rsidP="00062E87">
            <w:pPr>
              <w:pStyle w:val="FPSGATextohneRdNr"/>
              <w:ind w:left="143"/>
              <w:rPr>
                <w:rFonts w:eastAsia="Calibri"/>
              </w:rPr>
            </w:pPr>
          </w:p>
          <w:p w14:paraId="2146FFED" w14:textId="77777777" w:rsidR="007A619E" w:rsidRPr="00FB1CCB" w:rsidRDefault="007A619E" w:rsidP="00062E87">
            <w:pPr>
              <w:pStyle w:val="FPSGATextohneRdNr"/>
              <w:ind w:left="143"/>
              <w:rPr>
                <w:rFonts w:eastAsia="Calibri"/>
              </w:rPr>
            </w:pPr>
          </w:p>
          <w:p w14:paraId="3BD4E19E" w14:textId="77777777" w:rsidR="007A619E" w:rsidRPr="00FB1CCB" w:rsidRDefault="007A619E" w:rsidP="00062E87">
            <w:pPr>
              <w:pStyle w:val="FPSGATextohneRdNr"/>
              <w:ind w:left="143"/>
              <w:rPr>
                <w:rFonts w:eastAsia="Calibri"/>
              </w:rPr>
            </w:pPr>
          </w:p>
        </w:tc>
      </w:tr>
      <w:tr w:rsidR="00E84458" w:rsidRPr="00FB1CCB" w14:paraId="701198F6" w14:textId="77777777" w:rsidTr="00062E87">
        <w:trPr>
          <w:trHeight w:hRule="exact" w:val="1425"/>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4E8B42CE" w14:textId="09031DAE" w:rsidR="00E84458" w:rsidRPr="00FB1CCB" w:rsidRDefault="00302A0A" w:rsidP="00C26102">
            <w:pPr>
              <w:pStyle w:val="FPSGATextohneRdNr"/>
            </w:pPr>
            <w:r>
              <w:t>3.</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4F8EC242" w14:textId="01B77309" w:rsidR="00E84458" w:rsidRPr="00FB1CCB" w:rsidRDefault="007650B4" w:rsidP="00062E87">
            <w:pPr>
              <w:pStyle w:val="FPSGATextohneRdNr"/>
              <w:ind w:left="0" w:right="133"/>
            </w:pPr>
            <w:r w:rsidRPr="007650B4">
              <w:t xml:space="preserve">Gegenstand war die Planung eines Bauprojekts </w:t>
            </w:r>
            <w:r w:rsidRPr="005D07BF">
              <w:t>(Neubau</w:t>
            </w:r>
            <w:r w:rsidR="00A64A91" w:rsidRPr="005D07BF">
              <w:t xml:space="preserve">) </w:t>
            </w:r>
            <w:r w:rsidRPr="007650B4">
              <w:t>in einer vergleichbaren Honorarzone</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529B523C" w14:textId="77777777" w:rsidR="00E84458" w:rsidRPr="00FB1CCB" w:rsidRDefault="00E84458" w:rsidP="00062E87">
            <w:pPr>
              <w:pStyle w:val="FPSGATextohneRdNr"/>
              <w:ind w:left="143"/>
              <w:rPr>
                <w:rFonts w:eastAsia="Calibri"/>
              </w:rPr>
            </w:pPr>
            <w:r w:rsidRPr="00FB1CCB">
              <w:rPr>
                <w:rFonts w:eastAsia="Calibri"/>
              </w:rPr>
              <w:t>Erfüllt:</w:t>
            </w:r>
          </w:p>
          <w:p w14:paraId="32BF4D9F" w14:textId="686FB9DF" w:rsidR="00E84458" w:rsidRPr="00FB1CCB" w:rsidRDefault="00E84458" w:rsidP="00062E87">
            <w:pPr>
              <w:pStyle w:val="FPSGATextohneRdNr"/>
              <w:ind w:left="143"/>
              <w:rPr>
                <w:rFonts w:eastAsia="Calibri"/>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Calibri"/>
              </w:rPr>
              <w:t xml:space="preserve"> Ja            </w:t>
            </w: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Pr="00FB1CCB">
              <w:rPr>
                <w:rFonts w:eastAsia="Calibri"/>
              </w:rPr>
              <w:t xml:space="preserve"> Nein</w:t>
            </w:r>
          </w:p>
        </w:tc>
      </w:tr>
      <w:tr w:rsidR="00046FA4" w:rsidRPr="00FB1CCB" w14:paraId="3E92E56C" w14:textId="77777777" w:rsidTr="00062E87">
        <w:trPr>
          <w:trHeight w:hRule="exact" w:val="1417"/>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056BBC00" w14:textId="77777777" w:rsidR="00046FA4" w:rsidRDefault="00046FA4" w:rsidP="00C26102">
            <w:pPr>
              <w:pStyle w:val="FPSGATextohneRdNr"/>
            </w:pP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4738DF78" w14:textId="77777777" w:rsidR="00046FA4" w:rsidRPr="006249E2" w:rsidRDefault="00046FA4" w:rsidP="00062E87">
            <w:pPr>
              <w:pStyle w:val="FPSGATextohneRdNr"/>
              <w:ind w:left="0" w:right="133"/>
              <w:rPr>
                <w:b/>
                <w:bCs/>
              </w:rPr>
            </w:pPr>
            <w:r w:rsidRPr="006249E2">
              <w:rPr>
                <w:b/>
                <w:bCs/>
              </w:rPr>
              <w:t>Zeitraum der Leistungserbringung</w:t>
            </w:r>
          </w:p>
          <w:p w14:paraId="1117F091" w14:textId="42AB0D40" w:rsidR="00046FA4" w:rsidRPr="007650B4" w:rsidRDefault="00046FA4" w:rsidP="00062E87">
            <w:pPr>
              <w:pStyle w:val="FPSGATextohneRdNr"/>
              <w:ind w:left="0" w:right="133"/>
            </w:pPr>
            <w:r>
              <w:t>(Unter Beachtung der in der Bekanntmachung genannten Mindestbedingungen)</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2C918C97" w14:textId="77777777" w:rsidR="00046FA4" w:rsidRDefault="00046FA4" w:rsidP="00062E87">
            <w:pPr>
              <w:pStyle w:val="FPSGATextohneRdNr"/>
              <w:ind w:left="143"/>
              <w:rPr>
                <w:rFonts w:eastAsia="Calibri"/>
                <w:lang w:eastAsia="en-US"/>
              </w:rPr>
            </w:pPr>
            <w:r>
              <w:rPr>
                <w:rFonts w:eastAsia="Calibri"/>
                <w:lang w:eastAsia="en-US"/>
              </w:rPr>
              <w:t>Zeitraum</w:t>
            </w:r>
          </w:p>
          <w:p w14:paraId="15698A92" w14:textId="117E1252" w:rsidR="00046FA4" w:rsidRPr="00FB1CCB" w:rsidRDefault="00046FA4" w:rsidP="00062E87">
            <w:pPr>
              <w:pStyle w:val="FPSGATextohneRdNr"/>
              <w:ind w:left="143"/>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5E74B6BA" w14:textId="77777777" w:rsidR="00046FA4" w:rsidRPr="00FB1CCB" w:rsidRDefault="00046FA4" w:rsidP="00062E87">
            <w:pPr>
              <w:pStyle w:val="FPSGATextohneRdNr"/>
              <w:ind w:left="143"/>
              <w:rPr>
                <w:rFonts w:eastAsia="Calibri"/>
              </w:rPr>
            </w:pPr>
          </w:p>
        </w:tc>
      </w:tr>
      <w:tr w:rsidR="001A650A" w:rsidRPr="00FB1CCB" w14:paraId="5627A5D0" w14:textId="77777777" w:rsidTr="005D07BF">
        <w:trPr>
          <w:trHeight w:hRule="exact" w:val="1668"/>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63A334E8" w14:textId="4F251B02" w:rsidR="001A650A" w:rsidRPr="00FB1CCB" w:rsidRDefault="00302A0A" w:rsidP="00C26102">
            <w:pPr>
              <w:pStyle w:val="FPSGATextohneRdNr"/>
            </w:pPr>
            <w:r>
              <w:t>4</w:t>
            </w:r>
            <w:r w:rsidR="001A650A">
              <w:t xml:space="preserve">. </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07318D5D" w14:textId="1FD37026" w:rsidR="001A650A" w:rsidRPr="00FB1CCB" w:rsidRDefault="007650B4" w:rsidP="00062E87">
            <w:pPr>
              <w:pStyle w:val="FPSGATextohneRdNr"/>
              <w:ind w:left="0" w:right="133"/>
            </w:pPr>
            <w:r w:rsidRPr="006249E2">
              <w:rPr>
                <w:b/>
                <w:bCs/>
              </w:rPr>
              <w:t>Baukosten</w:t>
            </w:r>
            <w:r w:rsidR="00046FA4">
              <w:t xml:space="preserve"> nach der Kostengruppe 300 – 600</w:t>
            </w:r>
            <w:r w:rsidR="001142F2">
              <w:t xml:space="preserve"> der DIN 276</w:t>
            </w:r>
            <w:r w:rsidR="00046FA4">
              <w:t xml:space="preserve"> in €</w:t>
            </w:r>
            <w:r w:rsidR="00505ABF">
              <w:t xml:space="preserve"> (u</w:t>
            </w:r>
            <w:r w:rsidR="00505ABF" w:rsidRPr="00505ABF">
              <w:t>nter Beachtung der in der Bekanntmachung genannten Mindestbedingungen)</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1308DD8A" w14:textId="4119AA76" w:rsidR="001A650A" w:rsidRPr="00FB1CCB" w:rsidRDefault="00046FA4" w:rsidP="00062E87">
            <w:pPr>
              <w:pStyle w:val="FPSGATextohneRdNr"/>
              <w:ind w:left="0" w:firstLine="143"/>
              <w:rPr>
                <w:rFonts w:eastAsia="Calibri"/>
              </w:rP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tc>
      </w:tr>
      <w:tr w:rsidR="001A650A" w:rsidRPr="00FB1CCB" w14:paraId="2184976E" w14:textId="77777777" w:rsidTr="005D07BF">
        <w:trPr>
          <w:trHeight w:hRule="exact" w:val="2259"/>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6B67F161" w14:textId="79E375A8" w:rsidR="001A650A" w:rsidRPr="00046FA4" w:rsidRDefault="00302A0A" w:rsidP="00C26102">
            <w:pPr>
              <w:pStyle w:val="FPSGATextohneRdNr"/>
              <w:rPr>
                <w:b/>
                <w:bCs/>
              </w:rPr>
            </w:pPr>
            <w:r w:rsidRPr="00046FA4">
              <w:rPr>
                <w:b/>
                <w:bCs/>
              </w:rPr>
              <w:t>5</w:t>
            </w:r>
            <w:r w:rsidR="00D828C0" w:rsidRPr="00046FA4">
              <w:rPr>
                <w:b/>
                <w:bCs/>
              </w:rPr>
              <w:t>.</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0DA4189E" w14:textId="6DEC1243" w:rsidR="001A650A" w:rsidRPr="00A52C2D" w:rsidRDefault="00046FA4" w:rsidP="00062E87">
            <w:pPr>
              <w:pStyle w:val="FPSGATextohneRdNr"/>
              <w:ind w:left="0" w:right="133"/>
              <w:rPr>
                <w:b/>
                <w:bCs/>
              </w:rPr>
            </w:pPr>
            <w:r w:rsidRPr="00046FA4">
              <w:t xml:space="preserve">Planung eines Bauprojekts </w:t>
            </w:r>
            <w:r w:rsidRPr="00333E03">
              <w:rPr>
                <w:b/>
                <w:bCs/>
              </w:rPr>
              <w:t xml:space="preserve">im </w:t>
            </w:r>
            <w:r w:rsidR="00A52C2D">
              <w:rPr>
                <w:b/>
                <w:bCs/>
              </w:rPr>
              <w:t>Sicherheitsbereich</w:t>
            </w:r>
            <w:r w:rsidRPr="00046FA4">
              <w:t xml:space="preserve">. Es wurden mind. die LPH </w:t>
            </w:r>
            <w:r w:rsidR="00A52C2D">
              <w:t>2</w:t>
            </w:r>
            <w:r w:rsidRPr="00046FA4">
              <w:t xml:space="preserve"> – 8 gem. § 34 Abs. 3 HOAI erbracht, wobei d</w:t>
            </w:r>
            <w:r w:rsidR="00A52C2D">
              <w:t>ie</w:t>
            </w:r>
            <w:r w:rsidRPr="00046FA4">
              <w:t xml:space="preserve"> LPH 8 </w:t>
            </w:r>
            <w:r w:rsidR="00505ABF" w:rsidRPr="00505ABF">
              <w:t xml:space="preserve">zum Zeitpunkt des Ablaufs der Frist für die Einreichung der Teilnahmeanträge </w:t>
            </w:r>
            <w:r w:rsidRPr="00046FA4">
              <w:t xml:space="preserve">zu mind. 50 % erfüllt wurde. </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0AB3499B" w14:textId="77777777" w:rsidR="001A650A" w:rsidRPr="00FB1CCB" w:rsidRDefault="001A650A" w:rsidP="00062E87">
            <w:pPr>
              <w:pStyle w:val="FPSGATextohneRdNr"/>
              <w:ind w:left="0" w:firstLine="143"/>
              <w:rPr>
                <w:rFonts w:eastAsia="Calibri"/>
              </w:rPr>
            </w:pPr>
            <w:r w:rsidRPr="00FB1CCB">
              <w:rPr>
                <w:rFonts w:eastAsia="Calibri"/>
              </w:rPr>
              <w:t>Erfüllt:</w:t>
            </w:r>
          </w:p>
          <w:p w14:paraId="6B511AF8" w14:textId="05910BE5" w:rsidR="001A650A" w:rsidRPr="00FB1CCB" w:rsidRDefault="001A650A" w:rsidP="00062E87">
            <w:pPr>
              <w:pStyle w:val="FPSGATextohneRdNr"/>
              <w:ind w:left="0" w:firstLine="143"/>
              <w:rPr>
                <w:rFonts w:eastAsia="Calibri"/>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Ja            </w:t>
            </w: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Nein</w:t>
            </w:r>
          </w:p>
        </w:tc>
      </w:tr>
      <w:tr w:rsidR="00E84458" w:rsidRPr="00FB1CCB" w14:paraId="730117A4" w14:textId="77777777" w:rsidTr="00062E87">
        <w:trPr>
          <w:trHeight w:hRule="exact" w:val="962"/>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69ED915B" w14:textId="3ECCEBC0" w:rsidR="00E84458" w:rsidRDefault="00302A0A" w:rsidP="00C26102">
            <w:pPr>
              <w:pStyle w:val="FPSGATextohneRdNr"/>
            </w:pPr>
            <w:r>
              <w:t>7.</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59EE447F" w14:textId="4A34FFA9" w:rsidR="00E84458" w:rsidRPr="00FB1CCB" w:rsidRDefault="00046FA4" w:rsidP="00062E87">
            <w:pPr>
              <w:pStyle w:val="FPSGATextohneRdNr"/>
              <w:ind w:left="0" w:right="133"/>
            </w:pPr>
            <w:r>
              <w:t>Referenz hat die Planung</w:t>
            </w:r>
            <w:r w:rsidR="00A64A91">
              <w:t xml:space="preserve"> eines </w:t>
            </w:r>
            <w:r w:rsidR="00A64A91" w:rsidRPr="006249E2">
              <w:rPr>
                <w:b/>
                <w:bCs/>
              </w:rPr>
              <w:t>Feuerwehrhauses oder</w:t>
            </w:r>
            <w:r w:rsidRPr="006249E2">
              <w:rPr>
                <w:b/>
                <w:bCs/>
              </w:rPr>
              <w:t xml:space="preserve"> einer </w:t>
            </w:r>
            <w:r w:rsidR="00A52C2D" w:rsidRPr="006249E2">
              <w:rPr>
                <w:b/>
                <w:bCs/>
              </w:rPr>
              <w:t>Feuerwache</w:t>
            </w:r>
            <w:r w:rsidR="00A52C2D">
              <w:t xml:space="preserve"> </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34A7276A" w14:textId="77777777" w:rsidR="00046FA4" w:rsidRPr="0071374D" w:rsidRDefault="00046FA4" w:rsidP="00062E87">
            <w:pPr>
              <w:pStyle w:val="FPSGATextohneRdNr"/>
              <w:ind w:left="0" w:firstLine="143"/>
              <w:rPr>
                <w:bCs/>
              </w:rPr>
            </w:pPr>
            <w:r w:rsidRPr="0071374D">
              <w:rPr>
                <w:bCs/>
              </w:rPr>
              <w:t>Erfüllt:</w:t>
            </w:r>
          </w:p>
          <w:p w14:paraId="24C6A051" w14:textId="294F087E" w:rsidR="00E84458" w:rsidRPr="00FB1CCB" w:rsidRDefault="00046FA4" w:rsidP="00062E87">
            <w:pPr>
              <w:pStyle w:val="FPSGATextohneRdNr"/>
              <w:ind w:left="0" w:firstLine="143"/>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Ja            </w:t>
            </w: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Nein </w:t>
            </w:r>
          </w:p>
        </w:tc>
      </w:tr>
      <w:tr w:rsidR="00046FA4" w:rsidRPr="00FB1CCB" w14:paraId="40DAB380" w14:textId="77777777" w:rsidTr="00062E87">
        <w:trPr>
          <w:trHeight w:hRule="exact" w:val="1162"/>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175AE360" w14:textId="3874D968" w:rsidR="00046FA4" w:rsidRDefault="00046FA4" w:rsidP="00C26102">
            <w:pPr>
              <w:pStyle w:val="FPSGATextohneRdNr"/>
            </w:pPr>
            <w:r>
              <w:t xml:space="preserve">DAs </w:t>
            </w: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14D19E83" w14:textId="490AC1FF" w:rsidR="00046FA4" w:rsidRDefault="00046FA4" w:rsidP="00062E87">
            <w:pPr>
              <w:pStyle w:val="FPSGATextohneRdNr"/>
              <w:ind w:left="0" w:right="133"/>
            </w:pPr>
            <w:r>
              <w:t xml:space="preserve">Das Referenzprojekt wurde unter Berücksichtigung deutscher Gesetzes- und Normvorgaben durchgeführt. </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166B85B2" w14:textId="77777777" w:rsidR="00046FA4" w:rsidRPr="0071374D" w:rsidRDefault="00046FA4" w:rsidP="00062E87">
            <w:pPr>
              <w:pStyle w:val="FPSGATextohneRdNr"/>
              <w:ind w:left="143"/>
              <w:rPr>
                <w:bCs/>
              </w:rPr>
            </w:pPr>
            <w:r w:rsidRPr="0071374D">
              <w:rPr>
                <w:bCs/>
              </w:rPr>
              <w:t>Erfüllt:</w:t>
            </w:r>
          </w:p>
          <w:p w14:paraId="48BAC9C0" w14:textId="35F4BEA1" w:rsidR="00046FA4" w:rsidRPr="0071374D" w:rsidRDefault="00046FA4" w:rsidP="00062E87">
            <w:pPr>
              <w:pStyle w:val="FPSGATextohneRdNr"/>
              <w:ind w:left="0" w:firstLine="143"/>
              <w:rPr>
                <w:bCs/>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Ja            </w:t>
            </w: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t xml:space="preserve"> Nein</w:t>
            </w:r>
          </w:p>
        </w:tc>
      </w:tr>
      <w:tr w:rsidR="006249E2" w:rsidRPr="00D2711A" w14:paraId="5476CEDF" w14:textId="77777777" w:rsidTr="001142F2">
        <w:trPr>
          <w:trHeight w:hRule="exact" w:val="978"/>
        </w:trPr>
        <w:tc>
          <w:tcPr>
            <w:tcW w:w="30" w:type="dxa"/>
            <w:tcBorders>
              <w:top w:val="single" w:sz="4" w:space="0" w:color="000000"/>
              <w:left w:val="single" w:sz="4" w:space="0" w:color="000000"/>
              <w:bottom w:val="single" w:sz="4" w:space="0" w:color="000000"/>
              <w:right w:val="single" w:sz="4" w:space="0" w:color="000000"/>
            </w:tcBorders>
            <w:shd w:val="clear" w:color="auto" w:fill="auto"/>
          </w:tcPr>
          <w:p w14:paraId="3A010602" w14:textId="77777777" w:rsidR="006249E2" w:rsidRPr="00D2711A" w:rsidRDefault="006249E2" w:rsidP="006249E2">
            <w:pPr>
              <w:pStyle w:val="FPSGATextohneRdNr"/>
            </w:pPr>
          </w:p>
        </w:tc>
        <w:tc>
          <w:tcPr>
            <w:tcW w:w="4364" w:type="dxa"/>
            <w:tcBorders>
              <w:top w:val="single" w:sz="4" w:space="0" w:color="000000"/>
              <w:left w:val="single" w:sz="4" w:space="0" w:color="000000"/>
              <w:bottom w:val="single" w:sz="4" w:space="0" w:color="000000"/>
              <w:right w:val="single" w:sz="4" w:space="0" w:color="000000"/>
            </w:tcBorders>
            <w:shd w:val="clear" w:color="auto" w:fill="D9D9D9"/>
          </w:tcPr>
          <w:p w14:paraId="54504CEC" w14:textId="5CBC8C51" w:rsidR="006249E2" w:rsidRPr="00D2711A" w:rsidRDefault="006249E2" w:rsidP="006249E2">
            <w:pPr>
              <w:pStyle w:val="FPSGATextohneRdNr"/>
              <w:ind w:left="0" w:right="133"/>
            </w:pPr>
            <w:r w:rsidRPr="00D2711A">
              <w:t xml:space="preserve">Das Referenzprojekt ist in </w:t>
            </w:r>
            <w:r w:rsidRPr="00D2711A">
              <w:rPr>
                <w:b/>
                <w:bCs/>
              </w:rPr>
              <w:t>architektonischer Qualität</w:t>
            </w:r>
            <w:r w:rsidRPr="00D2711A">
              <w:t xml:space="preserve"> vergleichbar.</w:t>
            </w:r>
          </w:p>
        </w:tc>
        <w:tc>
          <w:tcPr>
            <w:tcW w:w="4097" w:type="dxa"/>
            <w:gridSpan w:val="3"/>
            <w:tcBorders>
              <w:top w:val="single" w:sz="4" w:space="0" w:color="000000"/>
              <w:left w:val="single" w:sz="4" w:space="0" w:color="000000"/>
              <w:bottom w:val="single" w:sz="4" w:space="0" w:color="000000"/>
              <w:right w:val="single" w:sz="4" w:space="0" w:color="000000"/>
            </w:tcBorders>
            <w:shd w:val="clear" w:color="auto" w:fill="auto"/>
          </w:tcPr>
          <w:p w14:paraId="4F994E97" w14:textId="77777777" w:rsidR="006249E2" w:rsidRPr="00D2711A" w:rsidRDefault="006249E2" w:rsidP="006249E2">
            <w:pPr>
              <w:pStyle w:val="FPSGATextohneRdNr"/>
              <w:ind w:left="143"/>
              <w:rPr>
                <w:bCs/>
              </w:rPr>
            </w:pPr>
            <w:r w:rsidRPr="00D2711A">
              <w:rPr>
                <w:bCs/>
              </w:rPr>
              <w:t>Erfüllt:</w:t>
            </w:r>
          </w:p>
          <w:p w14:paraId="27A3DD8A" w14:textId="4768D112" w:rsidR="006249E2" w:rsidRPr="00D2711A" w:rsidRDefault="006249E2" w:rsidP="006249E2">
            <w:pPr>
              <w:pStyle w:val="FPSGATextohneRdNr"/>
              <w:ind w:left="0" w:firstLine="143"/>
              <w:rPr>
                <w:bCs/>
              </w:rPr>
            </w:pPr>
            <w:r w:rsidRPr="00D2711A">
              <w:fldChar w:fldCharType="begin">
                <w:ffData>
                  <w:name w:val="Kontrollkästchen1"/>
                  <w:enabled/>
                  <w:calcOnExit w:val="0"/>
                  <w:checkBox>
                    <w:sizeAuto/>
                    <w:default w:val="0"/>
                    <w:checked w:val="0"/>
                  </w:checkBox>
                </w:ffData>
              </w:fldChar>
            </w:r>
            <w:r w:rsidRPr="00D2711A">
              <w:instrText xml:space="preserve"> FORMCHECKBOX </w:instrText>
            </w:r>
            <w:r w:rsidRPr="00D2711A">
              <w:fldChar w:fldCharType="separate"/>
            </w:r>
            <w:r w:rsidRPr="00D2711A">
              <w:fldChar w:fldCharType="end"/>
            </w:r>
            <w:r w:rsidRPr="00D2711A">
              <w:tab/>
              <w:t xml:space="preserve"> Ja            </w:t>
            </w:r>
            <w:r w:rsidRPr="00D2711A">
              <w:fldChar w:fldCharType="begin">
                <w:ffData>
                  <w:name w:val="Kontrollkästchen1"/>
                  <w:enabled/>
                  <w:calcOnExit w:val="0"/>
                  <w:checkBox>
                    <w:sizeAuto/>
                    <w:default w:val="0"/>
                    <w:checked w:val="0"/>
                  </w:checkBox>
                </w:ffData>
              </w:fldChar>
            </w:r>
            <w:r w:rsidRPr="00D2711A">
              <w:instrText xml:space="preserve"> FORMCHECKBOX </w:instrText>
            </w:r>
            <w:r w:rsidRPr="00D2711A">
              <w:fldChar w:fldCharType="separate"/>
            </w:r>
            <w:r w:rsidRPr="00D2711A">
              <w:fldChar w:fldCharType="end"/>
            </w:r>
            <w:r w:rsidRPr="00D2711A">
              <w:tab/>
              <w:t xml:space="preserve"> Nein</w:t>
            </w:r>
          </w:p>
        </w:tc>
      </w:tr>
    </w:tbl>
    <w:p w14:paraId="0D785442" w14:textId="6D3CB36F" w:rsidR="005F107F" w:rsidRPr="00FB1CCB" w:rsidRDefault="005F107F" w:rsidP="00FB1CCB">
      <w:pPr>
        <w:spacing w:line="276" w:lineRule="auto"/>
      </w:pPr>
    </w:p>
    <w:p w14:paraId="4613284F" w14:textId="5F6B1C14" w:rsidR="0076521F" w:rsidRDefault="00046FA4" w:rsidP="00062E87">
      <w:pPr>
        <w:spacing w:line="276" w:lineRule="auto"/>
        <w:jc w:val="center"/>
      </w:pPr>
      <w:r>
        <w:t xml:space="preserve">Bei Bedarf kann die Tabelle </w:t>
      </w:r>
      <w:r w:rsidR="00505ABF">
        <w:t xml:space="preserve">vervielfältig / </w:t>
      </w:r>
      <w:r>
        <w:t>erweitert werden</w:t>
      </w:r>
      <w:r w:rsidR="00062E87">
        <w:t>.</w:t>
      </w:r>
    </w:p>
    <w:p w14:paraId="237B7E4A" w14:textId="3B5DCCCF" w:rsidR="001142F2" w:rsidRDefault="001142F2" w:rsidP="00C26102">
      <w:pPr>
        <w:pStyle w:val="FPSGA1"/>
      </w:pPr>
      <w:r>
        <w:lastRenderedPageBreak/>
        <w:t xml:space="preserve">Weitere Erklärungen </w:t>
      </w:r>
    </w:p>
    <w:p w14:paraId="0C178ECB" w14:textId="0AFA6760" w:rsidR="001142F2" w:rsidRDefault="001142F2" w:rsidP="001142F2">
      <w:pPr>
        <w:pStyle w:val="FPSGATextohneRdNr"/>
        <w:rPr>
          <w:lang w:val="x-none" w:eastAsia="x-none"/>
        </w:rPr>
      </w:pPr>
      <w:r>
        <w:rPr>
          <w:lang w:val="x-none" w:eastAsia="x-none"/>
        </w:rPr>
        <w:t>Weitere Erklärungen füge</w:t>
      </w:r>
      <w:r w:rsidR="00062E87">
        <w:rPr>
          <w:lang w:val="x-none" w:eastAsia="x-none"/>
        </w:rPr>
        <w:t>(n)</w:t>
      </w:r>
      <w:r>
        <w:rPr>
          <w:lang w:val="x-none" w:eastAsia="x-none"/>
        </w:rPr>
        <w:t xml:space="preserve"> ich</w:t>
      </w:r>
      <w:r w:rsidR="00062E87">
        <w:rPr>
          <w:lang w:val="x-none" w:eastAsia="x-none"/>
        </w:rPr>
        <w:t>/wir</w:t>
      </w:r>
      <w:r>
        <w:rPr>
          <w:lang w:val="x-none" w:eastAsia="x-none"/>
        </w:rPr>
        <w:t xml:space="preserve"> als Anlage bei: </w:t>
      </w:r>
    </w:p>
    <w:p w14:paraId="2979CAFB" w14:textId="32F5AEF8" w:rsidR="007E3500" w:rsidRDefault="007E3500" w:rsidP="00BD530C">
      <w:pPr>
        <w:pStyle w:val="FPSGATextohneRdNr"/>
        <w:ind w:left="1416" w:hanging="565"/>
        <w:rPr>
          <w:lang w:val="x-none" w:eastAsia="x-none"/>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00A52C2D">
        <w:t xml:space="preserve">ggf. </w:t>
      </w:r>
      <w:r w:rsidR="00BD530C">
        <w:t xml:space="preserve">Anlage 1 zum Teilnahmeantrag: </w:t>
      </w:r>
      <w:r>
        <w:rPr>
          <w:lang w:val="x-none" w:eastAsia="x-none"/>
        </w:rPr>
        <w:t>Bietergemeinschaftserklärung (soweit erforderlich)</w:t>
      </w:r>
    </w:p>
    <w:p w14:paraId="0D9AD030" w14:textId="66A3BF7B" w:rsidR="007E3500" w:rsidRDefault="007E3500" w:rsidP="007E3500">
      <w:pPr>
        <w:pStyle w:val="FPSGATextohneRdNr"/>
        <w:ind w:left="1416" w:hanging="565"/>
        <w:rPr>
          <w:lang w:val="x-none" w:eastAsia="x-none"/>
        </w:rPr>
      </w:pPr>
      <w:r w:rsidRPr="00FB1CCB">
        <w:fldChar w:fldCharType="begin">
          <w:ffData>
            <w:name w:val="Kontrollkästchen1"/>
            <w:enabled/>
            <w:calcOnExit w:val="0"/>
            <w:checkBox>
              <w:sizeAuto/>
              <w:default w:val="0"/>
              <w:checked w:val="0"/>
            </w:checkBox>
          </w:ffData>
        </w:fldChar>
      </w:r>
      <w:r w:rsidRPr="00FB1CCB">
        <w:instrText xml:space="preserve"> FORMCHECKBOX </w:instrText>
      </w:r>
      <w:r w:rsidRPr="00FB1CCB">
        <w:fldChar w:fldCharType="separate"/>
      </w:r>
      <w:r w:rsidRPr="00FB1CCB">
        <w:fldChar w:fldCharType="end"/>
      </w:r>
      <w:r w:rsidRPr="00FB1CCB">
        <w:tab/>
      </w:r>
      <w:r w:rsidR="00A52C2D">
        <w:t xml:space="preserve">ggf. </w:t>
      </w:r>
      <w:r w:rsidR="00BD530C">
        <w:t xml:space="preserve">Anlage 2 zum Teilnahmeantrag: </w:t>
      </w:r>
      <w:r w:rsidRPr="007E3500">
        <w:rPr>
          <w:lang w:val="x-none" w:eastAsia="x-none"/>
        </w:rPr>
        <w:t>Verpflichtungserklärung "anderer Unternehmen" (Eignungsleihe)</w:t>
      </w:r>
      <w:r>
        <w:rPr>
          <w:lang w:val="x-none" w:eastAsia="x-none"/>
        </w:rPr>
        <w:t xml:space="preserve"> (soweit erforderlich)</w:t>
      </w:r>
    </w:p>
    <w:p w14:paraId="50353E7C" w14:textId="77777777" w:rsidR="006249E2" w:rsidRDefault="006249E2" w:rsidP="007E3500">
      <w:pPr>
        <w:pStyle w:val="FPSGATextohneRdNr"/>
        <w:ind w:left="1416" w:hanging="565"/>
        <w:rPr>
          <w:lang w:val="x-none" w:eastAsia="x-none"/>
        </w:rPr>
      </w:pPr>
    </w:p>
    <w:p w14:paraId="28F1EC1D" w14:textId="77777777" w:rsidR="006249E2" w:rsidRPr="001142F2" w:rsidRDefault="006249E2" w:rsidP="007E3500">
      <w:pPr>
        <w:pStyle w:val="FPSGATextohneRdNr"/>
        <w:ind w:left="1416" w:hanging="565"/>
        <w:rPr>
          <w:lang w:val="x-none" w:eastAsia="x-none"/>
        </w:rPr>
      </w:pPr>
    </w:p>
    <w:p w14:paraId="1FE24BC7" w14:textId="50568D67" w:rsidR="00911058" w:rsidRPr="00FB1CCB" w:rsidRDefault="00911058" w:rsidP="00C26102">
      <w:pPr>
        <w:pStyle w:val="FPSGA1"/>
      </w:pPr>
      <w:r w:rsidRPr="00FB1CCB">
        <w:t>Bestätigung der Erklärungen und Angaben</w:t>
      </w:r>
    </w:p>
    <w:p w14:paraId="5D125570" w14:textId="0F48D894" w:rsidR="00911058" w:rsidRPr="00FB1CCB" w:rsidRDefault="00911058" w:rsidP="00C26102">
      <w:pPr>
        <w:pStyle w:val="FPSGATextohneRdNr"/>
      </w:pPr>
      <w:r w:rsidRPr="00FB1CCB">
        <w:t xml:space="preserve">Ich/Wir bestätigen hiermit, dass unsere Angaben die aktuelle Situation unseres Unternehmens </w:t>
      </w:r>
      <w:r w:rsidR="00E60C90" w:rsidRPr="00C26102">
        <w:t>widerspiegeln</w:t>
      </w:r>
      <w:r w:rsidRPr="00FB1CCB">
        <w:t xml:space="preserve">. </w:t>
      </w:r>
    </w:p>
    <w:tbl>
      <w:tblPr>
        <w:tblW w:w="9360" w:type="dxa"/>
        <w:tblInd w:w="108" w:type="dxa"/>
        <w:tblLook w:val="01E0" w:firstRow="1" w:lastRow="1" w:firstColumn="1" w:lastColumn="1" w:noHBand="0" w:noVBand="0"/>
      </w:tblPr>
      <w:tblGrid>
        <w:gridCol w:w="3708"/>
        <w:gridCol w:w="968"/>
        <w:gridCol w:w="4684"/>
      </w:tblGrid>
      <w:tr w:rsidR="00911058" w:rsidRPr="00FB1CCB" w14:paraId="6FD4B67F" w14:textId="77777777" w:rsidTr="00A93984">
        <w:tc>
          <w:tcPr>
            <w:tcW w:w="3708" w:type="dxa"/>
            <w:tcBorders>
              <w:bottom w:val="single" w:sz="4" w:space="0" w:color="auto"/>
            </w:tcBorders>
            <w:shd w:val="clear" w:color="auto" w:fill="auto"/>
          </w:tcPr>
          <w:p w14:paraId="46128476" w14:textId="77777777" w:rsidR="00911058" w:rsidRPr="00FB1CCB" w:rsidRDefault="00911058" w:rsidP="00C26102">
            <w:pPr>
              <w:pStyle w:val="FPSGATextohneRdNr"/>
              <w:rPr>
                <w:sz w:val="20"/>
              </w:rPr>
            </w:pPr>
          </w:p>
          <w:p w14:paraId="4F708FE3" w14:textId="77777777" w:rsidR="00911058" w:rsidRPr="00FB1CCB" w:rsidRDefault="00911058" w:rsidP="00C26102">
            <w:pPr>
              <w:pStyle w:val="FPSGATextohneRdNr"/>
              <w:rPr>
                <w:sz w:val="20"/>
              </w:rPr>
            </w:pPr>
          </w:p>
          <w:p w14:paraId="2C4CDC52" w14:textId="77777777" w:rsidR="00911058" w:rsidRPr="00FB1CCB" w:rsidRDefault="00911058" w:rsidP="00C26102">
            <w:pPr>
              <w:pStyle w:val="FPSGATextohneRdNr"/>
              <w:rPr>
                <w:sz w:val="20"/>
              </w:rPr>
            </w:pPr>
          </w:p>
          <w:p w14:paraId="1BACFC00" w14:textId="77777777" w:rsidR="00911058" w:rsidRPr="00FB1CCB" w:rsidRDefault="00911058" w:rsidP="00C26102">
            <w:pPr>
              <w:pStyle w:val="FPSGATextohneRdNr"/>
              <w:rPr>
                <w:sz w:val="20"/>
              </w:rPr>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c>
          <w:tcPr>
            <w:tcW w:w="968" w:type="dxa"/>
            <w:shd w:val="clear" w:color="auto" w:fill="auto"/>
          </w:tcPr>
          <w:p w14:paraId="564C470B" w14:textId="77777777" w:rsidR="00911058" w:rsidRPr="00FB1CCB" w:rsidRDefault="00911058" w:rsidP="00C26102">
            <w:pPr>
              <w:pStyle w:val="FPSGATextohneRdNr"/>
              <w:rPr>
                <w:sz w:val="20"/>
              </w:rPr>
            </w:pPr>
          </w:p>
        </w:tc>
        <w:tc>
          <w:tcPr>
            <w:tcW w:w="4684" w:type="dxa"/>
            <w:tcBorders>
              <w:bottom w:val="single" w:sz="4" w:space="0" w:color="auto"/>
            </w:tcBorders>
          </w:tcPr>
          <w:p w14:paraId="474E4FEE" w14:textId="77777777" w:rsidR="00911058" w:rsidRPr="00FB1CCB" w:rsidRDefault="00911058" w:rsidP="00C26102">
            <w:pPr>
              <w:pStyle w:val="FPSGATextohneRdNr"/>
              <w:rPr>
                <w:sz w:val="20"/>
              </w:rPr>
            </w:pPr>
          </w:p>
          <w:p w14:paraId="225D3C9F" w14:textId="77777777" w:rsidR="00911058" w:rsidRPr="00FB1CCB" w:rsidRDefault="00911058" w:rsidP="00C26102">
            <w:pPr>
              <w:pStyle w:val="FPSGATextohneRdNr"/>
              <w:rPr>
                <w:sz w:val="20"/>
              </w:rPr>
            </w:pPr>
          </w:p>
          <w:p w14:paraId="6DEB6D76" w14:textId="77777777" w:rsidR="00911058" w:rsidRPr="00FB1CCB" w:rsidRDefault="00911058" w:rsidP="00C26102">
            <w:pPr>
              <w:pStyle w:val="FPSGATextohneRdNr"/>
              <w:rPr>
                <w:sz w:val="20"/>
              </w:rPr>
            </w:pPr>
          </w:p>
          <w:p w14:paraId="7BD32F91" w14:textId="77777777" w:rsidR="00911058" w:rsidRPr="00FB1CCB" w:rsidRDefault="00911058" w:rsidP="00C26102">
            <w:pPr>
              <w:pStyle w:val="FPSGATextohneRdNr"/>
              <w:rPr>
                <w:sz w:val="20"/>
              </w:rPr>
            </w:pPr>
            <w:r w:rsidRPr="00FB1CCB">
              <w:fldChar w:fldCharType="begin">
                <w:ffData>
                  <w:name w:val="Text1"/>
                  <w:enabled/>
                  <w:calcOnExit w:val="0"/>
                  <w:textInput/>
                </w:ffData>
              </w:fldChar>
            </w:r>
            <w:r w:rsidRPr="00FB1CCB">
              <w:instrText xml:space="preserve"> FORMTEXT </w:instrText>
            </w:r>
            <w:r w:rsidRPr="00FB1CCB">
              <w:fldChar w:fldCharType="separate"/>
            </w:r>
            <w:r w:rsidRPr="00FB1CCB">
              <w:t> </w:t>
            </w:r>
            <w:r w:rsidRPr="00FB1CCB">
              <w:t> </w:t>
            </w:r>
            <w:r w:rsidRPr="00FB1CCB">
              <w:t> </w:t>
            </w:r>
            <w:r w:rsidRPr="00FB1CCB">
              <w:t> </w:t>
            </w:r>
            <w:r w:rsidRPr="00FB1CCB">
              <w:t> </w:t>
            </w:r>
            <w:r w:rsidRPr="00FB1CCB">
              <w:fldChar w:fldCharType="end"/>
            </w:r>
          </w:p>
        </w:tc>
      </w:tr>
      <w:tr w:rsidR="00911058" w:rsidRPr="00FB1CCB" w14:paraId="2E12295C" w14:textId="77777777" w:rsidTr="00A93984">
        <w:trPr>
          <w:trHeight w:val="78"/>
        </w:trPr>
        <w:tc>
          <w:tcPr>
            <w:tcW w:w="3708" w:type="dxa"/>
            <w:tcBorders>
              <w:top w:val="single" w:sz="4" w:space="0" w:color="auto"/>
            </w:tcBorders>
            <w:shd w:val="clear" w:color="auto" w:fill="auto"/>
          </w:tcPr>
          <w:p w14:paraId="4E6A2AD6" w14:textId="77777777" w:rsidR="00911058" w:rsidRPr="00C26102" w:rsidRDefault="00911058" w:rsidP="00C26102">
            <w:pPr>
              <w:pStyle w:val="FPSGATextohneRdNr"/>
            </w:pPr>
            <w:r w:rsidRPr="00FB1CCB">
              <w:t>Ort und Datum</w:t>
            </w:r>
          </w:p>
        </w:tc>
        <w:tc>
          <w:tcPr>
            <w:tcW w:w="968" w:type="dxa"/>
            <w:shd w:val="clear" w:color="auto" w:fill="auto"/>
          </w:tcPr>
          <w:p w14:paraId="59FA2197" w14:textId="77777777" w:rsidR="00911058" w:rsidRPr="00FB1CCB" w:rsidRDefault="00911058" w:rsidP="00C26102">
            <w:pPr>
              <w:pStyle w:val="FPSGATextohneRdNr"/>
              <w:rPr>
                <w:sz w:val="20"/>
              </w:rPr>
            </w:pPr>
          </w:p>
        </w:tc>
        <w:tc>
          <w:tcPr>
            <w:tcW w:w="4684" w:type="dxa"/>
            <w:tcBorders>
              <w:top w:val="single" w:sz="4" w:space="0" w:color="auto"/>
            </w:tcBorders>
          </w:tcPr>
          <w:p w14:paraId="6BE7937E" w14:textId="636F816E" w:rsidR="002120B6" w:rsidRPr="00FB1CCB" w:rsidRDefault="00911058" w:rsidP="002120B6">
            <w:pPr>
              <w:pStyle w:val="FPSGATextohneRdNr"/>
            </w:pPr>
            <w:r w:rsidRPr="00FB1CCB">
              <w:t xml:space="preserve">Person des </w:t>
            </w:r>
            <w:r w:rsidRPr="00C26102">
              <w:t>Erklärenden</w:t>
            </w:r>
          </w:p>
        </w:tc>
      </w:tr>
    </w:tbl>
    <w:p w14:paraId="09C96725" w14:textId="77777777" w:rsidR="00911058" w:rsidRDefault="00911058" w:rsidP="00C26102">
      <w:pPr>
        <w:pStyle w:val="FPSGATextohneRdNr"/>
        <w:rPr>
          <w:sz w:val="20"/>
        </w:rPr>
      </w:pPr>
    </w:p>
    <w:p w14:paraId="138C8B40" w14:textId="77777777" w:rsidR="002120B6" w:rsidRDefault="002120B6" w:rsidP="00C26102">
      <w:pPr>
        <w:pStyle w:val="FPSGATextohneRdNr"/>
        <w:rPr>
          <w:sz w:val="20"/>
        </w:rPr>
      </w:pPr>
    </w:p>
    <w:p w14:paraId="6D642FA4" w14:textId="23FA439D" w:rsidR="002120B6" w:rsidRPr="00FB1CCB" w:rsidRDefault="002120B6" w:rsidP="00C26102">
      <w:pPr>
        <w:pStyle w:val="FPSGATextohneRdNr"/>
        <w:rPr>
          <w:sz w:val="20"/>
        </w:rPr>
      </w:pPr>
      <w:r>
        <w:rPr>
          <w:sz w:val="20"/>
        </w:rPr>
        <w:t>(Textform gemäß § 126b BGB ausreichend)</w:t>
      </w:r>
    </w:p>
    <w:p w14:paraId="76654FAC" w14:textId="40048A06" w:rsidR="002120B6" w:rsidRPr="00FB1CCB" w:rsidRDefault="00911058" w:rsidP="002120B6">
      <w:pPr>
        <w:pStyle w:val="FPSGATextohneRdNr"/>
        <w:ind w:left="0"/>
      </w:pPr>
      <w:r w:rsidRPr="00FB1CCB">
        <w:br w:type="page"/>
      </w:r>
    </w:p>
    <w:bookmarkEnd w:id="3"/>
    <w:p w14:paraId="5D2F2364" w14:textId="3F373A46" w:rsidR="00FA0F67" w:rsidRPr="003B7F27" w:rsidRDefault="003B7F27" w:rsidP="003B7F27">
      <w:pPr>
        <w:pStyle w:val="FPSGATextohneRdNr"/>
        <w:rPr>
          <w:b/>
          <w:bCs/>
          <w:u w:val="single"/>
        </w:rPr>
      </w:pPr>
      <w:r w:rsidRPr="003B7F27">
        <w:rPr>
          <w:b/>
          <w:bCs/>
          <w:u w:val="single"/>
        </w:rPr>
        <w:lastRenderedPageBreak/>
        <w:t xml:space="preserve">Anlage 1 zum Teilnahmeantrag: </w:t>
      </w:r>
      <w:r w:rsidR="00FA0F67" w:rsidRPr="003B7F27">
        <w:rPr>
          <w:b/>
          <w:bCs/>
          <w:u w:val="single"/>
        </w:rPr>
        <w:t>Erklärung der Bewerbergemeinschaft</w:t>
      </w:r>
    </w:p>
    <w:p w14:paraId="746D9C13" w14:textId="77777777" w:rsidR="00FA0F67" w:rsidRPr="00FB1CCB" w:rsidRDefault="00FA0F67" w:rsidP="003B7F27">
      <w:pPr>
        <w:pStyle w:val="FPSGATextohneRdNr"/>
      </w:pPr>
      <w:r w:rsidRPr="00FB1CCB">
        <w:t>(Nur von Bewerbergemeinschaften auszufüllen!)</w:t>
      </w:r>
    </w:p>
    <w:tbl>
      <w:tblPr>
        <w:tblW w:w="8445" w:type="dxa"/>
        <w:tblInd w:w="846" w:type="dxa"/>
        <w:tblLayout w:type="fixed"/>
        <w:tblLook w:val="0000" w:firstRow="0" w:lastRow="0" w:firstColumn="0" w:lastColumn="0" w:noHBand="0" w:noVBand="0"/>
      </w:tblPr>
      <w:tblGrid>
        <w:gridCol w:w="8445"/>
      </w:tblGrid>
      <w:tr w:rsidR="00FA0F67" w:rsidRPr="00FB1CCB" w14:paraId="43778C66" w14:textId="77777777" w:rsidTr="003B7F27">
        <w:trPr>
          <w:trHeight w:val="1121"/>
        </w:trPr>
        <w:tc>
          <w:tcPr>
            <w:tcW w:w="84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60CDAA" w14:textId="77777777" w:rsidR="00FA0F67" w:rsidRPr="00FB1CCB" w:rsidRDefault="00FA0F67" w:rsidP="003B7F27">
            <w:pPr>
              <w:pStyle w:val="FPSGATextohneRdNr"/>
              <w:ind w:left="0"/>
            </w:pPr>
            <w:r w:rsidRPr="00FB1CCB">
              <w:rPr>
                <w:u w:val="single"/>
              </w:rPr>
              <w:t>Hinweis:</w:t>
            </w:r>
          </w:p>
          <w:p w14:paraId="19BEB020" w14:textId="5D926376" w:rsidR="00FA0F67" w:rsidRPr="00FB1CCB" w:rsidRDefault="00FA0F67" w:rsidP="003B7F27">
            <w:pPr>
              <w:pStyle w:val="FPSGATextohneRdNr"/>
              <w:ind w:left="0"/>
            </w:pPr>
            <w:r w:rsidRPr="00FB1CCB">
              <w:t xml:space="preserve">Die Erklärung der Bewerbergemeinschaft ist zwingend von allen Mitgliedern der Bewerbergemeinschaft </w:t>
            </w:r>
            <w:r w:rsidR="002F063F" w:rsidRPr="00FB1CCB">
              <w:t>in Textform abzugeben</w:t>
            </w:r>
            <w:r w:rsidRPr="00FB1CCB">
              <w:t>.</w:t>
            </w:r>
            <w:r w:rsidR="002F063F" w:rsidRPr="00FB1CCB">
              <w:t xml:space="preserve"> Die Anforderung einer im Original unterschriebenen Erklärung bleibt vorbehalten.</w:t>
            </w:r>
          </w:p>
        </w:tc>
      </w:tr>
    </w:tbl>
    <w:p w14:paraId="42726A34" w14:textId="77777777" w:rsidR="00FA0F67" w:rsidRPr="00FB1CCB" w:rsidRDefault="00FA0F67" w:rsidP="003B7F27">
      <w:pPr>
        <w:pStyle w:val="FPSGATextohneRdNr"/>
        <w:rPr>
          <w:rFonts w:eastAsia="Arial Unicode MS"/>
        </w:rPr>
      </w:pPr>
      <w:r w:rsidRPr="00FB1CCB">
        <w:rPr>
          <w:rFonts w:eastAsia="Arial Unicode MS"/>
        </w:rPr>
        <w:t>Wir, die nachstehend aufgeführten Unternehmen, geben für die oben bezeichnete Leistung im genannten Vergabeverfahren einen Teilnahmeantrag ab.</w:t>
      </w:r>
    </w:p>
    <w:p w14:paraId="3A61187E" w14:textId="7181A90A" w:rsidR="00FA0F67" w:rsidRPr="00FB1CCB" w:rsidRDefault="00FA0F67" w:rsidP="003B7F27">
      <w:pPr>
        <w:pStyle w:val="FPSGATextohneRdNr"/>
        <w:rPr>
          <w:rFonts w:eastAsia="Arial Unicode MS"/>
        </w:rPr>
      </w:pPr>
      <w:r w:rsidRPr="00FB1CCB">
        <w:rPr>
          <w:rFonts w:eastAsia="Arial Unicode MS"/>
        </w:rPr>
        <w:t>Zu diesem Zweck haben wir eine Bewerbergemeinschaft gebildet. Sofern wir auf Grund unseres Teilnahmeantrages vom Auftraggeber die Aufforderung zur Abgabe eines Angebotes erhalten</w:t>
      </w:r>
      <w:r w:rsidRPr="00FB1CCB">
        <w:t xml:space="preserve">, werden wir </w:t>
      </w:r>
      <w:r w:rsidRPr="00FB1CCB">
        <w:rPr>
          <w:rFonts w:eastAsia="Arial Unicode MS"/>
        </w:rPr>
        <w:t>uns zu einer Bietergemeinschaft zusammenschließen und im Auftragsfall die oben genannten Leistungen in Form einer Arbeitsgemeinschaft gemeinsam ausführen.</w:t>
      </w:r>
    </w:p>
    <w:p w14:paraId="1DD28EBB" w14:textId="77777777" w:rsidR="00FA0F67" w:rsidRPr="00FB1CCB" w:rsidRDefault="00FA0F67" w:rsidP="003B7F27">
      <w:pPr>
        <w:pStyle w:val="FPSGATextohneRdNr"/>
        <w:rPr>
          <w:rFonts w:eastAsia="Arial Unicode MS"/>
        </w:rPr>
      </w:pPr>
    </w:p>
    <w:p w14:paraId="31BA5242" w14:textId="77777777" w:rsidR="00FA0F67" w:rsidRPr="00FB1CCB" w:rsidRDefault="00FA0F67" w:rsidP="003B7F27">
      <w:pPr>
        <w:pStyle w:val="FPSGATextohneRdNr"/>
        <w:rPr>
          <w:rFonts w:eastAsia="Arial Unicode MS"/>
        </w:rPr>
      </w:pPr>
      <w:r w:rsidRPr="00FB1CCB">
        <w:t xml:space="preserve">Unsere Bewerbergemeinschaft besteht </w:t>
      </w:r>
      <w:proofErr w:type="gramStart"/>
      <w:r w:rsidRPr="00FB1CCB">
        <w:t>aus folgenden</w:t>
      </w:r>
      <w:proofErr w:type="gramEnd"/>
      <w:r w:rsidRPr="00FB1CCB">
        <w:t xml:space="preserve"> Mitgliedern:</w:t>
      </w:r>
    </w:p>
    <w:p w14:paraId="53F27BE7" w14:textId="77777777" w:rsidR="00FA0F67" w:rsidRPr="00FB1CCB" w:rsidRDefault="00FA0F67" w:rsidP="003B7F27">
      <w:pPr>
        <w:pStyle w:val="FPSGATextohneRdNr"/>
        <w:rPr>
          <w:rFonts w:eastAsia="Arial Unicode MS"/>
        </w:rPr>
      </w:pPr>
    </w:p>
    <w:p w14:paraId="39B9B85B" w14:textId="77777777" w:rsidR="00FA0F67" w:rsidRPr="00FB1CCB" w:rsidRDefault="00FA0F67" w:rsidP="003B7F27">
      <w:pPr>
        <w:pStyle w:val="FPSGATextohneRdNr"/>
      </w:pPr>
      <w:r w:rsidRPr="00FB1CCB">
        <w:t>Mitglied 1:</w:t>
      </w:r>
    </w:p>
    <w:tbl>
      <w:tblPr>
        <w:tblW w:w="8450" w:type="dxa"/>
        <w:tblInd w:w="846" w:type="dxa"/>
        <w:tblLayout w:type="fixed"/>
        <w:tblLook w:val="0000" w:firstRow="0" w:lastRow="0" w:firstColumn="0" w:lastColumn="0" w:noHBand="0" w:noVBand="0"/>
      </w:tblPr>
      <w:tblGrid>
        <w:gridCol w:w="3804"/>
        <w:gridCol w:w="4646"/>
      </w:tblGrid>
      <w:tr w:rsidR="00FA0F67" w:rsidRPr="00FB1CCB" w14:paraId="1A2B9F5F"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1AB483A9" w14:textId="316C3758" w:rsidR="00FA0F67" w:rsidRPr="00FB1CCB" w:rsidRDefault="00FA0F67" w:rsidP="003B7F27">
            <w:pPr>
              <w:pStyle w:val="FPSGATextohneRdNr"/>
              <w:ind w:left="0"/>
            </w:pPr>
            <w:r w:rsidRPr="00FB1CCB">
              <w:t>Name (</w:t>
            </w:r>
            <w:r w:rsidR="00890A0E" w:rsidRPr="00FB1CCB">
              <w:t xml:space="preserve">Firma)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578269C7"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168DC31A" w14:textId="355B0850" w:rsidR="00FA0F67" w:rsidRPr="00FB1CCB" w:rsidRDefault="00FA0F67" w:rsidP="003B7F27">
            <w:pPr>
              <w:pStyle w:val="FPSGATextohneRdNr"/>
              <w:ind w:left="0"/>
            </w:pPr>
            <w:r w:rsidRPr="00FB1CCB">
              <w:t>Postanschrift (</w:t>
            </w:r>
            <w:r w:rsidR="00890A0E" w:rsidRPr="00FB1CCB">
              <w:t xml:space="preserve">Hauptsitz)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2265BE23"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4120CD03" w14:textId="6450C6AD" w:rsidR="00FA0F67" w:rsidRPr="00FB1CCB" w:rsidRDefault="00FA0F67" w:rsidP="003B7F27">
            <w:pPr>
              <w:pStyle w:val="FPSGATextohneRdNr"/>
              <w:ind w:left="0"/>
            </w:pPr>
            <w:r w:rsidRPr="00FB1CCB">
              <w:t xml:space="preserve">Andere Niederlassungen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78F57428" w14:textId="77777777" w:rsidTr="003B7F27">
        <w:trPr>
          <w:trHeight w:val="825"/>
        </w:trPr>
        <w:tc>
          <w:tcPr>
            <w:tcW w:w="3804" w:type="dxa"/>
            <w:tcBorders>
              <w:top w:val="single" w:sz="4" w:space="0" w:color="000000"/>
              <w:left w:val="single" w:sz="4" w:space="0" w:color="000000"/>
              <w:bottom w:val="single" w:sz="4" w:space="0" w:color="000000"/>
            </w:tcBorders>
            <w:shd w:val="clear" w:color="auto" w:fill="auto"/>
          </w:tcPr>
          <w:p w14:paraId="343C1A95" w14:textId="4C50D9C9" w:rsidR="00FA0F67" w:rsidRPr="00FB1CCB" w:rsidRDefault="00FA0F67" w:rsidP="003B7F27">
            <w:pPr>
              <w:pStyle w:val="FPSGATextohneRdNr"/>
              <w:ind w:left="0"/>
            </w:pPr>
            <w:r w:rsidRPr="00FB1CCB">
              <w:t xml:space="preserve">Telefon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00D4A61E" w14:textId="51D3B115" w:rsidR="00FA0F67" w:rsidRPr="00FB1CCB" w:rsidRDefault="00FA0F67" w:rsidP="003B7F27">
            <w:pPr>
              <w:pStyle w:val="FPSGATextohneRdNr"/>
              <w:ind w:left="0"/>
            </w:pPr>
            <w:r w:rsidRPr="00FB1CCB">
              <w:t xml:space="preserve">Fax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7F27D7AE"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7B7629A0" w14:textId="496C4473" w:rsidR="00FA0F67" w:rsidRPr="00FB1CCB" w:rsidRDefault="00FA0F67" w:rsidP="003B7F27">
            <w:pPr>
              <w:pStyle w:val="FPSGATextohneRdNr"/>
              <w:ind w:left="0"/>
            </w:pPr>
            <w:r w:rsidRPr="00FB1CCB">
              <w:t xml:space="preserve">E-Mail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bl>
    <w:p w14:paraId="368A3874" w14:textId="77777777" w:rsidR="00FA0F67" w:rsidRPr="00FB1CCB" w:rsidRDefault="00FA0F67" w:rsidP="003B7F27">
      <w:pPr>
        <w:pStyle w:val="FPSGATextohneRdNr"/>
      </w:pPr>
    </w:p>
    <w:p w14:paraId="6FA498EC" w14:textId="77777777" w:rsidR="00FA0F67" w:rsidRPr="00FB1CCB" w:rsidRDefault="00FA0F67" w:rsidP="003B7F27">
      <w:pPr>
        <w:pStyle w:val="FPSGATextohneRdNr"/>
      </w:pPr>
      <w:r w:rsidRPr="00FB1CCB">
        <w:rPr>
          <w:noProof/>
        </w:rPr>
        <mc:AlternateContent>
          <mc:Choice Requires="wps">
            <w:drawing>
              <wp:anchor distT="0" distB="0" distL="114935" distR="114935" simplePos="0" relativeHeight="251662848" behindDoc="0" locked="0" layoutInCell="1" allowOverlap="1" wp14:anchorId="3A42770C" wp14:editId="22DDEACB">
                <wp:simplePos x="0" y="0"/>
                <wp:positionH relativeFrom="column">
                  <wp:posOffset>6019800</wp:posOffset>
                </wp:positionH>
                <wp:positionV relativeFrom="paragraph">
                  <wp:posOffset>1623695</wp:posOffset>
                </wp:positionV>
                <wp:extent cx="532765" cy="380365"/>
                <wp:effectExtent l="5080" t="4445" r="5080" b="5715"/>
                <wp:wrapNone/>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2765" cy="3803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3A6278" w14:textId="77777777" w:rsidR="00B547F6" w:rsidRDefault="00B547F6" w:rsidP="00FA0F67">
                            <w:pPr>
                              <w:autoSpaceDE w:val="0"/>
                              <w:jc w:val="center"/>
                            </w:pPr>
                            <w:r>
                              <w:rPr>
                                <w:color w:val="000000"/>
                                <w:sz w:val="20"/>
                                <w:szCs w:val="4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42770C" id="_x0000_t202" coordsize="21600,21600" o:spt="202" path="m,l,21600r21600,l21600,xe">
                <v:stroke joinstyle="miter"/>
                <v:path gradientshapeok="t" o:connecttype="rect"/>
              </v:shapetype>
              <v:shape id="Text Box 4" o:spid="_x0000_s1026" type="#_x0000_t202" style="position:absolute;left:0;text-align:left;margin-left:474pt;margin-top:127.85pt;width:41.95pt;height:29.95pt;z-index:2516628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" stroked="f">
                <v:fill opacity="0"/>
                <v:textbox inset="0,0,0,0">
                  <w:txbxContent>
                    <w:p w14:paraId="0C3A6278" w14:textId="77777777" w:rsidR="00B547F6" w:rsidRDefault="00B547F6" w:rsidP="00FA0F67">
                      <w:pPr>
                        <w:autoSpaceDE w:val="0"/>
                        <w:jc w:val="center"/>
                      </w:pPr>
                      <w:r>
                        <w:rPr>
                          <w:color w:val="000000"/>
                          <w:sz w:val="20"/>
                          <w:szCs w:val="48"/>
                        </w:rPr>
                        <w:t>2</w:t>
                      </w:r>
                    </w:p>
                  </w:txbxContent>
                </v:textbox>
              </v:shape>
            </w:pict>
          </mc:Fallback>
        </mc:AlternateContent>
      </w:r>
    </w:p>
    <w:p w14:paraId="188B8D53" w14:textId="77777777" w:rsidR="00FA0F67" w:rsidRPr="00FB1CCB" w:rsidRDefault="00FA0F67" w:rsidP="003B7F27">
      <w:pPr>
        <w:pStyle w:val="FPSGATextohneRdNr"/>
      </w:pPr>
    </w:p>
    <w:p w14:paraId="3CB958BB" w14:textId="77777777" w:rsidR="00FA0F67" w:rsidRPr="00FB1CCB" w:rsidRDefault="00FA0F67" w:rsidP="003B7F27">
      <w:pPr>
        <w:pStyle w:val="FPSGATextohneRdNr"/>
      </w:pPr>
      <w:r w:rsidRPr="00FB1CCB">
        <w:t>Mitglied 2:</w:t>
      </w:r>
    </w:p>
    <w:tbl>
      <w:tblPr>
        <w:tblW w:w="8450" w:type="dxa"/>
        <w:tblInd w:w="846" w:type="dxa"/>
        <w:tblLayout w:type="fixed"/>
        <w:tblLook w:val="0000" w:firstRow="0" w:lastRow="0" w:firstColumn="0" w:lastColumn="0" w:noHBand="0" w:noVBand="0"/>
      </w:tblPr>
      <w:tblGrid>
        <w:gridCol w:w="3804"/>
        <w:gridCol w:w="4646"/>
      </w:tblGrid>
      <w:tr w:rsidR="00FA0F67" w:rsidRPr="00FB1CCB" w14:paraId="0F5C8834"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3792A1F8" w14:textId="0462136C" w:rsidR="00FA0F67" w:rsidRPr="00FB1CCB" w:rsidRDefault="00FA0F67" w:rsidP="003B7F27">
            <w:pPr>
              <w:pStyle w:val="FPSGATextohneRdNr"/>
              <w:ind w:left="0"/>
            </w:pPr>
            <w:r w:rsidRPr="00FB1CCB">
              <w:t>Name (</w:t>
            </w:r>
            <w:r w:rsidR="00890A0E" w:rsidRPr="00FB1CCB">
              <w:t xml:space="preserve">Firma)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56A55AEB"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6BE1F5F3" w14:textId="1441FCD2" w:rsidR="00FA0F67" w:rsidRPr="00FB1CCB" w:rsidRDefault="00FA0F67" w:rsidP="003B7F27">
            <w:pPr>
              <w:pStyle w:val="FPSGATextohneRdNr"/>
              <w:ind w:left="0"/>
            </w:pPr>
            <w:r w:rsidRPr="00FB1CCB">
              <w:t>Postanschrift (</w:t>
            </w:r>
            <w:r w:rsidR="00890A0E" w:rsidRPr="00FB1CCB">
              <w:t xml:space="preserve">Hauptsitz)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6311155A"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209DDC17" w14:textId="21A19032" w:rsidR="00FA0F67" w:rsidRPr="00FB1CCB" w:rsidRDefault="00FA0F67" w:rsidP="003B7F27">
            <w:pPr>
              <w:pStyle w:val="FPSGATextohneRdNr"/>
              <w:ind w:left="0"/>
            </w:pPr>
            <w:r w:rsidRPr="00FB1CCB">
              <w:t xml:space="preserve">Andere Niederlassungen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6502B64A" w14:textId="77777777" w:rsidTr="003B7F27">
        <w:trPr>
          <w:trHeight w:val="825"/>
        </w:trPr>
        <w:tc>
          <w:tcPr>
            <w:tcW w:w="3804" w:type="dxa"/>
            <w:tcBorders>
              <w:top w:val="single" w:sz="4" w:space="0" w:color="000000"/>
              <w:left w:val="single" w:sz="4" w:space="0" w:color="000000"/>
              <w:bottom w:val="single" w:sz="4" w:space="0" w:color="000000"/>
            </w:tcBorders>
            <w:shd w:val="clear" w:color="auto" w:fill="auto"/>
          </w:tcPr>
          <w:p w14:paraId="216D03FA" w14:textId="4AB78967" w:rsidR="00FA0F67" w:rsidRPr="00FB1CCB" w:rsidRDefault="00FA0F67" w:rsidP="003B7F27">
            <w:pPr>
              <w:pStyle w:val="FPSGATextohneRdNr"/>
              <w:ind w:left="0"/>
              <w:rPr>
                <w:lang w:val="it-IT"/>
              </w:rPr>
            </w:pPr>
            <w:proofErr w:type="spellStart"/>
            <w:r w:rsidRPr="00FB1CCB">
              <w:rPr>
                <w:lang w:val="it-IT"/>
              </w:rPr>
              <w:t>Telefon</w:t>
            </w:r>
            <w:proofErr w:type="spellEnd"/>
            <w:r w:rsidRPr="00FB1CCB">
              <w:rPr>
                <w:lang w:val="it-IT"/>
              </w:rPr>
              <w:t xml:space="preserve">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6E3E3EF9" w14:textId="4BE81478" w:rsidR="00FA0F67" w:rsidRPr="00FB1CCB" w:rsidRDefault="00FA0F67" w:rsidP="003B7F27">
            <w:pPr>
              <w:pStyle w:val="FPSGATextohneRdNr"/>
              <w:ind w:left="0"/>
            </w:pPr>
            <w:r w:rsidRPr="00FB1CCB">
              <w:rPr>
                <w:lang w:val="it-IT"/>
              </w:rPr>
              <w:t xml:space="preserve">Fax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r w:rsidR="00FA0F67" w:rsidRPr="00FB1CCB" w14:paraId="1BD10BAC"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34181B03" w14:textId="473177F1" w:rsidR="00FA0F67" w:rsidRPr="00FB1CCB" w:rsidRDefault="00FA0F67" w:rsidP="003B7F27">
            <w:pPr>
              <w:pStyle w:val="FPSGATextohneRdNr"/>
              <w:ind w:left="0"/>
            </w:pPr>
            <w:r w:rsidRPr="00FB1CCB">
              <w:rPr>
                <w:lang w:val="it-IT"/>
              </w:rPr>
              <w:t xml:space="preserve">E-Mail   </w:t>
            </w:r>
            <w:r w:rsidR="00E102EE" w:rsidRPr="00FB1CCB">
              <w:rPr>
                <w:rFonts w:eastAsia="Calibri"/>
                <w:lang w:eastAsia="en-US"/>
              </w:rPr>
              <w:fldChar w:fldCharType="begin">
                <w:ffData>
                  <w:name w:val="Text1"/>
                  <w:enabled/>
                  <w:calcOnExit w:val="0"/>
                  <w:textInput/>
                </w:ffData>
              </w:fldChar>
            </w:r>
            <w:r w:rsidR="00E102EE" w:rsidRPr="00FB1CCB">
              <w:rPr>
                <w:rFonts w:eastAsia="Calibri"/>
                <w:lang w:eastAsia="en-US"/>
              </w:rPr>
              <w:instrText xml:space="preserve"> FORMTEXT </w:instrText>
            </w:r>
            <w:r w:rsidR="00E102EE" w:rsidRPr="00FB1CCB">
              <w:rPr>
                <w:rFonts w:eastAsia="Calibri"/>
                <w:lang w:eastAsia="en-US"/>
              </w:rPr>
            </w:r>
            <w:r w:rsidR="00E102EE" w:rsidRPr="00FB1CCB">
              <w:rPr>
                <w:rFonts w:eastAsia="Calibri"/>
                <w:lang w:eastAsia="en-US"/>
              </w:rPr>
              <w:fldChar w:fldCharType="separate"/>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noProof/>
                <w:lang w:eastAsia="en-US"/>
              </w:rPr>
              <w:t> </w:t>
            </w:r>
            <w:r w:rsidR="00E102EE" w:rsidRPr="00FB1CCB">
              <w:rPr>
                <w:rFonts w:eastAsia="Calibri"/>
                <w:lang w:eastAsia="en-US"/>
              </w:rPr>
              <w:fldChar w:fldCharType="end"/>
            </w:r>
          </w:p>
        </w:tc>
      </w:tr>
    </w:tbl>
    <w:p w14:paraId="3DB98732" w14:textId="77777777" w:rsidR="00FA0F67" w:rsidRPr="00FB1CCB" w:rsidRDefault="00FA0F67" w:rsidP="003B7F27">
      <w:pPr>
        <w:pStyle w:val="FPSGATextohneRdNr"/>
        <w:rPr>
          <w:lang w:val="it-IT"/>
        </w:rPr>
      </w:pPr>
    </w:p>
    <w:p w14:paraId="0CC3B567" w14:textId="38FFBFAE" w:rsidR="00FA0F67" w:rsidRPr="003B7F27" w:rsidRDefault="003B7F27" w:rsidP="003B7F27">
      <w:pPr>
        <w:pStyle w:val="FPSGATextohneRdNr"/>
        <w:rPr>
          <w:b/>
          <w:bCs/>
          <w:u w:val="single"/>
        </w:rPr>
      </w:pPr>
      <w:r w:rsidRPr="003B7F27">
        <w:rPr>
          <w:b/>
          <w:bCs/>
          <w:u w:val="single"/>
        </w:rPr>
        <w:t>Bev</w:t>
      </w:r>
      <w:r w:rsidR="00FA0F67" w:rsidRPr="003B7F27">
        <w:rPr>
          <w:b/>
          <w:bCs/>
          <w:u w:val="single"/>
        </w:rPr>
        <w:t>ollmächtigter Vertreter unserer Bewerbergemeinschaft ist:</w:t>
      </w:r>
    </w:p>
    <w:tbl>
      <w:tblPr>
        <w:tblW w:w="8450" w:type="dxa"/>
        <w:tblInd w:w="846" w:type="dxa"/>
        <w:tblLayout w:type="fixed"/>
        <w:tblLook w:val="0000" w:firstRow="0" w:lastRow="0" w:firstColumn="0" w:lastColumn="0" w:noHBand="0" w:noVBand="0"/>
      </w:tblPr>
      <w:tblGrid>
        <w:gridCol w:w="3804"/>
        <w:gridCol w:w="4646"/>
      </w:tblGrid>
      <w:tr w:rsidR="00FA0F67" w:rsidRPr="00FB1CCB" w14:paraId="4A1ACA4B"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313E9D06" w14:textId="2D6115A2" w:rsidR="00FA0F67" w:rsidRPr="00FB1CCB" w:rsidRDefault="00FA0F67" w:rsidP="003B7F27">
            <w:pPr>
              <w:pStyle w:val="FPSGATextohneRdNr"/>
              <w:ind w:left="0"/>
            </w:pPr>
            <w:r w:rsidRPr="00FB1CCB">
              <w:t>Name (</w:t>
            </w:r>
            <w:r w:rsidR="00890A0E" w:rsidRPr="00FB1CCB">
              <w:t xml:space="preserve">Firma)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r>
      <w:tr w:rsidR="00FA0F67" w:rsidRPr="00FB1CCB" w14:paraId="31AD1AF1" w14:textId="77777777" w:rsidTr="003B7F27">
        <w:trPr>
          <w:trHeight w:val="1764"/>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00CF744B" w14:textId="3C3AD30C" w:rsidR="00FA0F67" w:rsidRPr="00FB1CCB" w:rsidRDefault="00FA0F67" w:rsidP="003B7F27">
            <w:pPr>
              <w:pStyle w:val="FPSGATextohneRdNr"/>
              <w:ind w:left="0"/>
            </w:pPr>
            <w:r w:rsidRPr="00FB1CCB">
              <w:t xml:space="preserve">Postanschrift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r>
      <w:tr w:rsidR="00FA0F67" w:rsidRPr="00FB1CCB" w14:paraId="5AB16827" w14:textId="77777777" w:rsidTr="003B7F27">
        <w:trPr>
          <w:trHeight w:val="825"/>
        </w:trPr>
        <w:tc>
          <w:tcPr>
            <w:tcW w:w="3804" w:type="dxa"/>
            <w:tcBorders>
              <w:top w:val="single" w:sz="4" w:space="0" w:color="000000"/>
              <w:left w:val="single" w:sz="4" w:space="0" w:color="000000"/>
              <w:bottom w:val="single" w:sz="4" w:space="0" w:color="000000"/>
            </w:tcBorders>
            <w:shd w:val="clear" w:color="auto" w:fill="auto"/>
          </w:tcPr>
          <w:p w14:paraId="58EF6425" w14:textId="08A9601B" w:rsidR="00FA0F67" w:rsidRPr="00FB1CCB" w:rsidRDefault="00FA0F67" w:rsidP="003B7F27">
            <w:pPr>
              <w:pStyle w:val="FPSGATextohneRdNr"/>
              <w:ind w:left="0"/>
              <w:rPr>
                <w:lang w:val="it-IT"/>
              </w:rPr>
            </w:pPr>
            <w:proofErr w:type="spellStart"/>
            <w:r w:rsidRPr="00FB1CCB">
              <w:rPr>
                <w:lang w:val="it-IT"/>
              </w:rPr>
              <w:t>Telefon</w:t>
            </w:r>
            <w:proofErr w:type="spellEnd"/>
            <w:r w:rsidRPr="00FB1CCB">
              <w:rPr>
                <w:lang w:val="it-IT"/>
              </w:rPr>
              <w:t xml:space="preserve">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c>
          <w:tcPr>
            <w:tcW w:w="4646" w:type="dxa"/>
            <w:tcBorders>
              <w:top w:val="single" w:sz="4" w:space="0" w:color="000000"/>
              <w:left w:val="single" w:sz="4" w:space="0" w:color="000000"/>
              <w:bottom w:val="single" w:sz="4" w:space="0" w:color="000000"/>
              <w:right w:val="single" w:sz="4" w:space="0" w:color="000000"/>
            </w:tcBorders>
            <w:shd w:val="clear" w:color="auto" w:fill="auto"/>
          </w:tcPr>
          <w:p w14:paraId="72E1C78D" w14:textId="2576A5BE" w:rsidR="00FA0F67" w:rsidRPr="00FB1CCB" w:rsidRDefault="00FA0F67" w:rsidP="003B7F27">
            <w:pPr>
              <w:pStyle w:val="FPSGATextohneRdNr"/>
              <w:ind w:left="0"/>
            </w:pPr>
            <w:r w:rsidRPr="00FB1CCB">
              <w:rPr>
                <w:lang w:val="it-IT"/>
              </w:rPr>
              <w:t xml:space="preserve">Fax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r>
      <w:tr w:rsidR="00FA0F67" w:rsidRPr="00FB1CCB" w14:paraId="00DA536F" w14:textId="77777777" w:rsidTr="003B7F27">
        <w:trPr>
          <w:trHeight w:val="825"/>
        </w:trPr>
        <w:tc>
          <w:tcPr>
            <w:tcW w:w="8450" w:type="dxa"/>
            <w:gridSpan w:val="2"/>
            <w:tcBorders>
              <w:top w:val="single" w:sz="4" w:space="0" w:color="000000"/>
              <w:left w:val="single" w:sz="4" w:space="0" w:color="000000"/>
              <w:bottom w:val="single" w:sz="4" w:space="0" w:color="000000"/>
              <w:right w:val="single" w:sz="4" w:space="0" w:color="000000"/>
            </w:tcBorders>
            <w:shd w:val="clear" w:color="auto" w:fill="auto"/>
          </w:tcPr>
          <w:p w14:paraId="62F58ACA" w14:textId="57C06917" w:rsidR="00FA0F67" w:rsidRPr="00FB1CCB" w:rsidRDefault="00FA0F67" w:rsidP="003B7F27">
            <w:pPr>
              <w:pStyle w:val="FPSGATextohneRdNr"/>
              <w:ind w:left="0"/>
            </w:pPr>
            <w:r w:rsidRPr="00FB1CCB">
              <w:rPr>
                <w:lang w:val="it-IT"/>
              </w:rPr>
              <w:t xml:space="preserve">E-Mail   </w:t>
            </w:r>
            <w:r w:rsidR="002F614F" w:rsidRPr="00FB1CCB">
              <w:rPr>
                <w:rFonts w:eastAsia="Calibri"/>
                <w:lang w:eastAsia="en-US"/>
              </w:rPr>
              <w:fldChar w:fldCharType="begin">
                <w:ffData>
                  <w:name w:val="Text1"/>
                  <w:enabled/>
                  <w:calcOnExit w:val="0"/>
                  <w:textInput/>
                </w:ffData>
              </w:fldChar>
            </w:r>
            <w:r w:rsidR="002F614F" w:rsidRPr="00FB1CCB">
              <w:rPr>
                <w:rFonts w:eastAsia="Calibri"/>
                <w:lang w:eastAsia="en-US"/>
              </w:rPr>
              <w:instrText xml:space="preserve"> FORMTEXT </w:instrText>
            </w:r>
            <w:r w:rsidR="002F614F" w:rsidRPr="00FB1CCB">
              <w:rPr>
                <w:rFonts w:eastAsia="Calibri"/>
                <w:lang w:eastAsia="en-US"/>
              </w:rPr>
            </w:r>
            <w:r w:rsidR="002F614F" w:rsidRPr="00FB1CCB">
              <w:rPr>
                <w:rFonts w:eastAsia="Calibri"/>
                <w:lang w:eastAsia="en-US"/>
              </w:rPr>
              <w:fldChar w:fldCharType="separate"/>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noProof/>
                <w:lang w:eastAsia="en-US"/>
              </w:rPr>
              <w:t> </w:t>
            </w:r>
            <w:r w:rsidR="002F614F" w:rsidRPr="00FB1CCB">
              <w:rPr>
                <w:rFonts w:eastAsia="Calibri"/>
                <w:lang w:eastAsia="en-US"/>
              </w:rPr>
              <w:fldChar w:fldCharType="end"/>
            </w:r>
          </w:p>
        </w:tc>
      </w:tr>
    </w:tbl>
    <w:p w14:paraId="52BF79F4" w14:textId="77777777" w:rsidR="00FA0F67" w:rsidRPr="00FB1CCB" w:rsidRDefault="00FA0F67" w:rsidP="003B7F27">
      <w:pPr>
        <w:pStyle w:val="FPSGATextohneRdNr"/>
        <w:rPr>
          <w:lang w:val="it-IT"/>
        </w:rPr>
      </w:pPr>
    </w:p>
    <w:p w14:paraId="1A5A0E20" w14:textId="77777777" w:rsidR="003B7F27" w:rsidRDefault="003B7F27" w:rsidP="003B7F27">
      <w:pPr>
        <w:pStyle w:val="FPSGATextohneRdNr"/>
        <w:rPr>
          <w:rFonts w:cs="Arial"/>
        </w:rPr>
      </w:pPr>
    </w:p>
    <w:p w14:paraId="2A05C476" w14:textId="77777777" w:rsidR="003B7F27" w:rsidRDefault="003B7F27" w:rsidP="003B7F27">
      <w:pPr>
        <w:pStyle w:val="FPSGATextohneRdNr"/>
        <w:rPr>
          <w:rFonts w:cs="Arial"/>
        </w:rPr>
      </w:pPr>
    </w:p>
    <w:p w14:paraId="77B613ED" w14:textId="77777777" w:rsidR="003B7F27" w:rsidRDefault="003B7F27" w:rsidP="003B7F27">
      <w:pPr>
        <w:pStyle w:val="FPSGATextohneRdNr"/>
        <w:rPr>
          <w:rFonts w:cs="Arial"/>
        </w:rPr>
      </w:pPr>
    </w:p>
    <w:p w14:paraId="4474CFEE" w14:textId="77777777" w:rsidR="003B7F27" w:rsidRDefault="003B7F27" w:rsidP="003B7F27">
      <w:pPr>
        <w:pStyle w:val="FPSGATextohneRdNr"/>
        <w:rPr>
          <w:rFonts w:cs="Arial"/>
        </w:rPr>
      </w:pPr>
    </w:p>
    <w:p w14:paraId="6CD03673" w14:textId="1F275F04" w:rsidR="00FA0F67" w:rsidRPr="00FB1CCB" w:rsidRDefault="00FA0F67" w:rsidP="003B7F27">
      <w:pPr>
        <w:pStyle w:val="FPSGATextohneRdNr"/>
      </w:pPr>
      <w:r w:rsidRPr="00FB1CCB">
        <w:lastRenderedPageBreak/>
        <w:t xml:space="preserve">Wir </w:t>
      </w:r>
      <w:r w:rsidRPr="003B7F27">
        <w:t>erklären</w:t>
      </w:r>
      <w:r w:rsidRPr="00FB1CCB">
        <w:t>,</w:t>
      </w:r>
    </w:p>
    <w:p w14:paraId="320FEB3D" w14:textId="5059AF22" w:rsidR="00FA0F67" w:rsidRPr="00FB1CCB" w:rsidRDefault="00FA0F67" w:rsidP="003B7F27">
      <w:pPr>
        <w:pStyle w:val="FPSGABullet1"/>
        <w:rPr>
          <w:sz w:val="20"/>
        </w:rPr>
      </w:pPr>
      <w:r w:rsidRPr="00FB1CCB">
        <w:t xml:space="preserve">dass der bevollmächtigte Vertreter die </w:t>
      </w:r>
      <w:r w:rsidRPr="00FB1CCB">
        <w:rPr>
          <w:rFonts w:eastAsia="Arial Unicode MS"/>
        </w:rPr>
        <w:t>Bewerbergemeinschaft</w:t>
      </w:r>
      <w:r w:rsidRPr="00FB1CCB">
        <w:t xml:space="preserve"> gegenüber dem Auftraggeber rechtsverbindlich vertritt;</w:t>
      </w:r>
    </w:p>
    <w:p w14:paraId="27C063BF" w14:textId="77777777" w:rsidR="00FA0F67" w:rsidRPr="00FB1CCB" w:rsidRDefault="00FA0F67" w:rsidP="003B7F27">
      <w:pPr>
        <w:pStyle w:val="FPSGABullet1"/>
        <w:rPr>
          <w:sz w:val="20"/>
        </w:rPr>
      </w:pPr>
      <w:r w:rsidRPr="00FB1CCB">
        <w:rPr>
          <w:sz w:val="20"/>
        </w:rPr>
        <w:t>dass der bevollmächtigte Vertreter die Mitglieder in allen Phasen des Vergabeverfahrens und auch während der Auftragsdurchführung rechtsverbindlich vertritt,</w:t>
      </w:r>
    </w:p>
    <w:p w14:paraId="3847CC09" w14:textId="77777777" w:rsidR="00FA0F67" w:rsidRPr="00FB1CCB" w:rsidRDefault="00FA0F67" w:rsidP="003B7F27">
      <w:pPr>
        <w:pStyle w:val="FPSGABullet1"/>
        <w:rPr>
          <w:sz w:val="20"/>
        </w:rPr>
      </w:pPr>
      <w:r w:rsidRPr="00FB1CCB">
        <w:rPr>
          <w:sz w:val="20"/>
        </w:rPr>
        <w:t>dass wir gesamtschuldnerisch haften.</w:t>
      </w:r>
    </w:p>
    <w:p w14:paraId="356B3EDA" w14:textId="77777777" w:rsidR="00FA0F67" w:rsidRPr="00FB1CCB" w:rsidRDefault="00FA0F67" w:rsidP="00FB1CCB">
      <w:pPr>
        <w:tabs>
          <w:tab w:val="left" w:pos="3705"/>
        </w:tabs>
        <w:spacing w:line="276" w:lineRule="auto"/>
        <w:rPr>
          <w:sz w:val="20"/>
        </w:rPr>
      </w:pPr>
    </w:p>
    <w:p w14:paraId="18B19396" w14:textId="77777777" w:rsidR="00FA0F67" w:rsidRPr="00FB1CCB" w:rsidRDefault="00FA0F67" w:rsidP="003B7F27">
      <w:pPr>
        <w:pStyle w:val="FPSGATextohneRdNr"/>
      </w:pPr>
      <w:r w:rsidRPr="00FB1CCB">
        <w:rPr>
          <w:b/>
        </w:rPr>
        <w:t xml:space="preserve">Unterschriften </w:t>
      </w:r>
      <w:r w:rsidRPr="00FB1CCB">
        <w:rPr>
          <w:b/>
          <w:u w:val="single"/>
        </w:rPr>
        <w:t>aller</w:t>
      </w:r>
      <w:r w:rsidRPr="00FB1CCB">
        <w:rPr>
          <w:b/>
        </w:rPr>
        <w:t xml:space="preserve"> Mitglieder der Bewerbergemeinschaft</w:t>
      </w:r>
    </w:p>
    <w:p w14:paraId="22260B62" w14:textId="77777777" w:rsidR="00FA0F67" w:rsidRPr="00FB1CCB" w:rsidRDefault="00FA0F67" w:rsidP="003B7F27">
      <w:pPr>
        <w:pStyle w:val="FPSGATextohneRdNr"/>
      </w:pPr>
      <w:r w:rsidRPr="00FB1CCB">
        <w:rPr>
          <w:b/>
        </w:rPr>
        <w:t>Mitglied 1:</w:t>
      </w:r>
    </w:p>
    <w:p w14:paraId="288F6035" w14:textId="77777777" w:rsidR="00FA0F67" w:rsidRPr="00FB1CCB" w:rsidRDefault="00FA0F67" w:rsidP="003B7F27">
      <w:pPr>
        <w:pStyle w:val="FPSGATextohneRdNr"/>
      </w:pPr>
    </w:p>
    <w:tbl>
      <w:tblPr>
        <w:tblW w:w="8443" w:type="dxa"/>
        <w:tblInd w:w="846" w:type="dxa"/>
        <w:tblLayout w:type="fixed"/>
        <w:tblCellMar>
          <w:left w:w="70" w:type="dxa"/>
          <w:right w:w="70" w:type="dxa"/>
        </w:tblCellMar>
        <w:tblLook w:val="0000" w:firstRow="0" w:lastRow="0" w:firstColumn="0" w:lastColumn="0" w:noHBand="0" w:noVBand="0"/>
      </w:tblPr>
      <w:tblGrid>
        <w:gridCol w:w="3646"/>
        <w:gridCol w:w="4797"/>
      </w:tblGrid>
      <w:tr w:rsidR="00FA0F67" w:rsidRPr="00FB1CCB" w14:paraId="19A1F0ED" w14:textId="77777777" w:rsidTr="003B7F27">
        <w:trPr>
          <w:trHeight w:val="851"/>
        </w:trPr>
        <w:tc>
          <w:tcPr>
            <w:tcW w:w="3646" w:type="dxa"/>
            <w:tcBorders>
              <w:top w:val="single" w:sz="4" w:space="0" w:color="000000"/>
              <w:left w:val="single" w:sz="4" w:space="0" w:color="000000"/>
              <w:bottom w:val="single" w:sz="4" w:space="0" w:color="000000"/>
            </w:tcBorders>
            <w:shd w:val="clear" w:color="auto" w:fill="auto"/>
            <w:vAlign w:val="bottom"/>
          </w:tcPr>
          <w:p w14:paraId="1F6A8E2C" w14:textId="444B3F13" w:rsidR="00FA0F67" w:rsidRPr="00FB1CCB" w:rsidRDefault="003B7F27" w:rsidP="003B7F27">
            <w:pPr>
              <w:pStyle w:val="FPSGATextohneRdNr"/>
              <w:ind w:left="0"/>
              <w:rPr>
                <w:rFonts w:cs="Arial"/>
              </w:rPr>
            </w:pPr>
            <w:r>
              <w:rPr>
                <w:rFonts w:cs="Arial"/>
              </w:rPr>
              <w:t>O</w:t>
            </w:r>
            <w:r w:rsidR="00FA0F67" w:rsidRPr="00FB1CCB">
              <w:rPr>
                <w:rFonts w:cs="Arial"/>
              </w:rPr>
              <w:t xml:space="preserve">rt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r w:rsidR="00FA0F67" w:rsidRPr="00FB1CCB">
              <w:rPr>
                <w:rFonts w:cs="Arial"/>
              </w:rPr>
              <w:t xml:space="preserve"> </w:t>
            </w:r>
            <w:r w:rsidR="00FA0F67" w:rsidRPr="00FB1CCB">
              <w:rPr>
                <w:rFonts w:cs="Arial"/>
              </w:rPr>
              <w:fldChar w:fldCharType="begin"/>
            </w:r>
            <w:r w:rsidR="00FA0F67" w:rsidRPr="00FB1CCB">
              <w:rPr>
                <w:rFonts w:cs="Arial"/>
              </w:rPr>
              <w:instrText xml:space="preserve"> FILLIN "Text1"</w:instrText>
            </w:r>
            <w:r w:rsidR="00FA0F67" w:rsidRPr="00FB1CCB">
              <w:rPr>
                <w:rFonts w:cs="Arial"/>
              </w:rPr>
              <w:fldChar w:fldCharType="separate"/>
            </w:r>
            <w:r w:rsidR="00FA0F67" w:rsidRPr="00FB1CCB">
              <w:rPr>
                <w:rFonts w:cs="Arial"/>
              </w:rPr>
              <w:t>     </w:t>
            </w:r>
            <w:r w:rsidR="00FA0F67" w:rsidRPr="00FB1CCB">
              <w:rPr>
                <w:rFonts w:cs="Arial"/>
              </w:rPr>
              <w:fldChar w:fldCharType="end"/>
            </w: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5DCFB4F" w14:textId="3F9D5A2B" w:rsidR="00FA0F67" w:rsidRPr="00FB1CCB" w:rsidRDefault="00FA0F67" w:rsidP="003B7F27">
            <w:pPr>
              <w:pStyle w:val="FPSGATextohneRdNr"/>
              <w:ind w:left="0"/>
              <w:rPr>
                <w:rFonts w:cs="Arial"/>
              </w:rPr>
            </w:pPr>
            <w:r w:rsidRPr="00FB1CCB">
              <w:rPr>
                <w:rFonts w:cs="Arial"/>
              </w:rPr>
              <w:t xml:space="preserve">Datum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r>
      <w:tr w:rsidR="00FA0F67" w:rsidRPr="00FB1CCB" w14:paraId="00E1186B" w14:textId="77777777" w:rsidTr="003B7F27">
        <w:trPr>
          <w:cantSplit/>
          <w:trHeight w:val="851"/>
        </w:trPr>
        <w:tc>
          <w:tcPr>
            <w:tcW w:w="3646" w:type="dxa"/>
            <w:vMerge w:val="restart"/>
            <w:tcBorders>
              <w:top w:val="single" w:sz="4" w:space="0" w:color="000000"/>
              <w:left w:val="single" w:sz="4" w:space="0" w:color="000000"/>
              <w:bottom w:val="single" w:sz="4" w:space="0" w:color="000000"/>
            </w:tcBorders>
            <w:shd w:val="clear" w:color="auto" w:fill="auto"/>
            <w:vAlign w:val="bottom"/>
          </w:tcPr>
          <w:p w14:paraId="74A464CC" w14:textId="12F499DB" w:rsidR="00FA0F67" w:rsidRPr="00FB1CCB" w:rsidRDefault="00FA0F67" w:rsidP="003B7F27">
            <w:pPr>
              <w:pStyle w:val="FPSGATextohneRdNr"/>
              <w:rPr>
                <w:rFonts w:cs="Arial"/>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BBE8DC" w14:textId="04AB0C1B" w:rsidR="00FA0F67" w:rsidRPr="00FB1CCB" w:rsidRDefault="002F063F" w:rsidP="003B7F27">
            <w:pPr>
              <w:pStyle w:val="FPSGATextohneRdNr"/>
              <w:ind w:left="0"/>
              <w:rPr>
                <w:rFonts w:cs="Arial"/>
              </w:rPr>
            </w:pPr>
            <w:r w:rsidRPr="00FB1CCB">
              <w:rPr>
                <w:rFonts w:cs="Arial"/>
              </w:rPr>
              <w:t>Erklärender im Sinne des § 126 b BGB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r>
      <w:tr w:rsidR="00FA0F67" w:rsidRPr="00FB1CCB" w14:paraId="5B0E7C39" w14:textId="77777777" w:rsidTr="003B7F27">
        <w:trPr>
          <w:cantSplit/>
          <w:trHeight w:hRule="exact" w:val="1345"/>
        </w:trPr>
        <w:tc>
          <w:tcPr>
            <w:tcW w:w="3646" w:type="dxa"/>
            <w:vMerge/>
            <w:tcBorders>
              <w:top w:val="single" w:sz="4" w:space="0" w:color="000000"/>
              <w:left w:val="single" w:sz="4" w:space="0" w:color="000000"/>
              <w:bottom w:val="single" w:sz="4" w:space="0" w:color="000000"/>
            </w:tcBorders>
            <w:shd w:val="clear" w:color="auto" w:fill="auto"/>
            <w:vAlign w:val="bottom"/>
          </w:tcPr>
          <w:p w14:paraId="567261D7" w14:textId="77777777" w:rsidR="00FA0F67" w:rsidRPr="00FB1CCB" w:rsidRDefault="00FA0F67" w:rsidP="003B7F27">
            <w:pPr>
              <w:pStyle w:val="FPSGATextohneRdNr"/>
              <w:rPr>
                <w:rFonts w:cs="Arial"/>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204BF2" w14:textId="59AFE471" w:rsidR="00FA0F67" w:rsidRPr="00FB1CCB" w:rsidRDefault="00FA0F67" w:rsidP="003B7F27">
            <w:pPr>
              <w:pStyle w:val="FPSGATextohneRdNr"/>
              <w:rPr>
                <w:rFonts w:cs="Arial"/>
              </w:rPr>
            </w:pPr>
          </w:p>
        </w:tc>
      </w:tr>
    </w:tbl>
    <w:p w14:paraId="531D775B" w14:textId="77777777" w:rsidR="00FA0F67" w:rsidRPr="00FB1CCB" w:rsidRDefault="00FA0F67" w:rsidP="003B7F27">
      <w:pPr>
        <w:pStyle w:val="FPSGATextohneRdNr"/>
      </w:pPr>
    </w:p>
    <w:p w14:paraId="2C78D26C" w14:textId="77777777" w:rsidR="00FA0F67" w:rsidRPr="00FB1CCB" w:rsidRDefault="00FA0F67" w:rsidP="003B7F27">
      <w:pPr>
        <w:pStyle w:val="FPSGATextohneRdNr"/>
      </w:pPr>
      <w:r w:rsidRPr="00FB1CCB">
        <w:rPr>
          <w:b/>
        </w:rPr>
        <w:t>Mitglied 2:</w:t>
      </w:r>
    </w:p>
    <w:p w14:paraId="322D5672" w14:textId="77777777" w:rsidR="00FA0F67" w:rsidRPr="00FB1CCB" w:rsidRDefault="00FA0F67" w:rsidP="003B7F27">
      <w:pPr>
        <w:pStyle w:val="FPSGATextohneRdNr"/>
      </w:pPr>
    </w:p>
    <w:tbl>
      <w:tblPr>
        <w:tblW w:w="8443" w:type="dxa"/>
        <w:tblInd w:w="846" w:type="dxa"/>
        <w:tblLayout w:type="fixed"/>
        <w:tblCellMar>
          <w:left w:w="70" w:type="dxa"/>
          <w:right w:w="70" w:type="dxa"/>
        </w:tblCellMar>
        <w:tblLook w:val="0000" w:firstRow="0" w:lastRow="0" w:firstColumn="0" w:lastColumn="0" w:noHBand="0" w:noVBand="0"/>
      </w:tblPr>
      <w:tblGrid>
        <w:gridCol w:w="3646"/>
        <w:gridCol w:w="4797"/>
      </w:tblGrid>
      <w:tr w:rsidR="00FA0F67" w:rsidRPr="00FB1CCB" w14:paraId="2B09CC19" w14:textId="77777777" w:rsidTr="003B7F27">
        <w:trPr>
          <w:trHeight w:val="851"/>
        </w:trPr>
        <w:tc>
          <w:tcPr>
            <w:tcW w:w="3646" w:type="dxa"/>
            <w:tcBorders>
              <w:top w:val="single" w:sz="4" w:space="0" w:color="000000"/>
              <w:left w:val="single" w:sz="4" w:space="0" w:color="000000"/>
              <w:bottom w:val="single" w:sz="4" w:space="0" w:color="000000"/>
            </w:tcBorders>
            <w:shd w:val="clear" w:color="auto" w:fill="auto"/>
            <w:vAlign w:val="bottom"/>
          </w:tcPr>
          <w:p w14:paraId="105A2BC2" w14:textId="3F71592C" w:rsidR="00FA0F67" w:rsidRPr="00FB1CCB" w:rsidRDefault="00FA0F67" w:rsidP="003B7F27">
            <w:pPr>
              <w:pStyle w:val="FPSGATextohneRdNr"/>
              <w:ind w:left="0"/>
              <w:rPr>
                <w:rFonts w:cs="Arial"/>
              </w:rPr>
            </w:pPr>
            <w:r w:rsidRPr="00FB1CCB">
              <w:rPr>
                <w:rFonts w:cs="Arial"/>
              </w:rPr>
              <w:t xml:space="preserve">Ort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E4D6ADE" w14:textId="7E83A41A" w:rsidR="00FA0F67" w:rsidRPr="00FB1CCB" w:rsidRDefault="00FA0F67" w:rsidP="003B7F27">
            <w:pPr>
              <w:pStyle w:val="FPSGATextohneRdNr"/>
              <w:ind w:left="0"/>
              <w:rPr>
                <w:rFonts w:cs="Arial"/>
              </w:rPr>
            </w:pPr>
            <w:r w:rsidRPr="00FB1CCB">
              <w:rPr>
                <w:rFonts w:cs="Arial"/>
              </w:rPr>
              <w:t xml:space="preserve">Datum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r>
      <w:tr w:rsidR="00FA0F67" w:rsidRPr="00FB1CCB" w14:paraId="438AC5F1" w14:textId="77777777" w:rsidTr="003B7F27">
        <w:trPr>
          <w:cantSplit/>
          <w:trHeight w:val="851"/>
        </w:trPr>
        <w:tc>
          <w:tcPr>
            <w:tcW w:w="3646" w:type="dxa"/>
            <w:vMerge w:val="restart"/>
            <w:tcBorders>
              <w:top w:val="single" w:sz="4" w:space="0" w:color="000000"/>
              <w:left w:val="single" w:sz="4" w:space="0" w:color="000000"/>
              <w:bottom w:val="single" w:sz="4" w:space="0" w:color="000000"/>
            </w:tcBorders>
            <w:shd w:val="clear" w:color="auto" w:fill="auto"/>
            <w:vAlign w:val="bottom"/>
          </w:tcPr>
          <w:p w14:paraId="31E7A1E4" w14:textId="047D4156" w:rsidR="00FA0F67" w:rsidRPr="00FB1CCB" w:rsidRDefault="00FA0F67" w:rsidP="003B7F27">
            <w:pPr>
              <w:pStyle w:val="FPSGATextohneRdNr"/>
              <w:rPr>
                <w:rFonts w:cs="Arial"/>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3A7442" w14:textId="65D87B00" w:rsidR="00FA0F67" w:rsidRPr="00FB1CCB" w:rsidRDefault="002F063F" w:rsidP="003B7F27">
            <w:pPr>
              <w:pStyle w:val="FPSGATextohneRdNr"/>
              <w:ind w:left="0"/>
              <w:rPr>
                <w:rFonts w:cs="Arial"/>
              </w:rPr>
            </w:pPr>
            <w:r w:rsidRPr="00FB1CCB">
              <w:rPr>
                <w:rFonts w:cs="Arial"/>
              </w:rPr>
              <w:t>Erklärender im Sinne des § 126 b BGB …</w:t>
            </w:r>
            <w:r w:rsidR="002F614F" w:rsidRPr="00FB1CCB">
              <w:rPr>
                <w:rFonts w:eastAsia="Calibri" w:cs="Arial"/>
                <w:lang w:eastAsia="en-US"/>
              </w:rPr>
              <w:fldChar w:fldCharType="begin">
                <w:ffData>
                  <w:name w:val="Text1"/>
                  <w:enabled/>
                  <w:calcOnExit w:val="0"/>
                  <w:textInput/>
                </w:ffData>
              </w:fldChar>
            </w:r>
            <w:r w:rsidR="002F614F" w:rsidRPr="00FB1CCB">
              <w:rPr>
                <w:rFonts w:eastAsia="Calibri" w:cs="Arial"/>
                <w:lang w:eastAsia="en-US"/>
              </w:rPr>
              <w:instrText xml:space="preserve"> FORMTEXT </w:instrText>
            </w:r>
            <w:r w:rsidR="002F614F" w:rsidRPr="00FB1CCB">
              <w:rPr>
                <w:rFonts w:eastAsia="Calibri" w:cs="Arial"/>
                <w:lang w:eastAsia="en-US"/>
              </w:rPr>
            </w:r>
            <w:r w:rsidR="002F614F" w:rsidRPr="00FB1CCB">
              <w:rPr>
                <w:rFonts w:eastAsia="Calibri" w:cs="Arial"/>
                <w:lang w:eastAsia="en-US"/>
              </w:rPr>
              <w:fldChar w:fldCharType="separate"/>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noProof/>
                <w:lang w:eastAsia="en-US"/>
              </w:rPr>
              <w:t> </w:t>
            </w:r>
            <w:r w:rsidR="002F614F" w:rsidRPr="00FB1CCB">
              <w:rPr>
                <w:rFonts w:eastAsia="Calibri" w:cs="Arial"/>
                <w:lang w:eastAsia="en-US"/>
              </w:rPr>
              <w:fldChar w:fldCharType="end"/>
            </w:r>
          </w:p>
        </w:tc>
      </w:tr>
      <w:tr w:rsidR="00FA0F67" w:rsidRPr="00FB1CCB" w14:paraId="48AD6141" w14:textId="77777777" w:rsidTr="003B7F27">
        <w:trPr>
          <w:cantSplit/>
          <w:trHeight w:hRule="exact" w:val="1345"/>
        </w:trPr>
        <w:tc>
          <w:tcPr>
            <w:tcW w:w="3646" w:type="dxa"/>
            <w:vMerge/>
            <w:tcBorders>
              <w:top w:val="single" w:sz="4" w:space="0" w:color="000000"/>
              <w:left w:val="single" w:sz="4" w:space="0" w:color="000000"/>
              <w:bottom w:val="single" w:sz="4" w:space="0" w:color="000000"/>
            </w:tcBorders>
            <w:shd w:val="clear" w:color="auto" w:fill="auto"/>
            <w:vAlign w:val="bottom"/>
          </w:tcPr>
          <w:p w14:paraId="3DD890B5" w14:textId="77777777" w:rsidR="00FA0F67" w:rsidRPr="00FB1CCB" w:rsidRDefault="00FA0F67" w:rsidP="003B7F27">
            <w:pPr>
              <w:pStyle w:val="FPSGATextohneRdNr"/>
              <w:rPr>
                <w:rFonts w:cs="Arial"/>
              </w:rPr>
            </w:pPr>
          </w:p>
        </w:tc>
        <w:tc>
          <w:tcPr>
            <w:tcW w:w="479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83447A5" w14:textId="61A6AD3C" w:rsidR="00FA0F67" w:rsidRPr="00FB1CCB" w:rsidRDefault="00FA0F67" w:rsidP="003B7F27">
            <w:pPr>
              <w:pStyle w:val="FPSGATextohneRdNr"/>
              <w:rPr>
                <w:rFonts w:cs="Arial"/>
              </w:rPr>
            </w:pPr>
          </w:p>
        </w:tc>
      </w:tr>
    </w:tbl>
    <w:p w14:paraId="25620F18" w14:textId="77777777" w:rsidR="003B7F27" w:rsidRPr="00FB1CCB" w:rsidRDefault="003B7F27" w:rsidP="003B7F27">
      <w:pPr>
        <w:pStyle w:val="FPSGATextohneRdNr"/>
      </w:pPr>
    </w:p>
    <w:p w14:paraId="3E59A081" w14:textId="77777777" w:rsidR="00FA0F67" w:rsidRPr="00FB1CCB" w:rsidRDefault="00FA0F67" w:rsidP="003B7F27">
      <w:pPr>
        <w:pStyle w:val="FPSGATextohneRdNr"/>
        <w:rPr>
          <w:bCs/>
        </w:rPr>
      </w:pPr>
      <w:r w:rsidRPr="00FB1CCB">
        <w:t>(</w:t>
      </w:r>
      <w:r w:rsidRPr="00FB1CCB">
        <w:rPr>
          <w:u w:val="single"/>
        </w:rPr>
        <w:t>Hinweis</w:t>
      </w:r>
      <w:r w:rsidRPr="00FB1CCB">
        <w:t>: Bei weiteren Mitgliedern bitte Formblatt entsprechend erweitern.)</w:t>
      </w:r>
    </w:p>
    <w:p w14:paraId="46BB302B" w14:textId="1BF477E5" w:rsidR="00911058" w:rsidRPr="00FB1CCB" w:rsidRDefault="00911058" w:rsidP="00FB1CCB">
      <w:pPr>
        <w:spacing w:after="120" w:line="276" w:lineRule="auto"/>
        <w:ind w:right="-2"/>
        <w:rPr>
          <w:sz w:val="20"/>
        </w:rPr>
      </w:pPr>
    </w:p>
    <w:p w14:paraId="4808949F" w14:textId="08E2611D" w:rsidR="00911058" w:rsidRPr="00FB1CCB" w:rsidRDefault="00911058" w:rsidP="00FB1CCB">
      <w:pPr>
        <w:spacing w:line="276" w:lineRule="auto"/>
        <w:rPr>
          <w:sz w:val="20"/>
        </w:rPr>
      </w:pPr>
      <w:r w:rsidRPr="00FB1CCB">
        <w:rPr>
          <w:sz w:val="20"/>
        </w:rPr>
        <w:br w:type="page"/>
      </w:r>
    </w:p>
    <w:p w14:paraId="17D305B7" w14:textId="77777777" w:rsidR="00191BD1" w:rsidRPr="00FB1CCB" w:rsidRDefault="00191BD1" w:rsidP="003B7F27">
      <w:pPr>
        <w:pStyle w:val="FPSGATextohneRdNr"/>
      </w:pPr>
    </w:p>
    <w:p w14:paraId="31343748" w14:textId="1ED08E1A" w:rsidR="00A829BD" w:rsidRPr="00FB1CCB" w:rsidRDefault="003B7F27" w:rsidP="003B7F27">
      <w:pPr>
        <w:pStyle w:val="FPSGATextohneRdNr"/>
        <w:rPr>
          <w:rFonts w:eastAsia="Arial"/>
        </w:rPr>
      </w:pPr>
      <w:r>
        <w:rPr>
          <w:b/>
        </w:rPr>
        <w:t xml:space="preserve">Anlage 2 zum Teilnahmeantrag: </w:t>
      </w:r>
      <w:r w:rsidR="00A829BD" w:rsidRPr="00FB1CCB">
        <w:rPr>
          <w:b/>
        </w:rPr>
        <w:t>Verpflichtungserklärung "anderer Unternehmen" (Eignung</w:t>
      </w:r>
      <w:r>
        <w:rPr>
          <w:b/>
        </w:rPr>
        <w:t>s</w:t>
      </w:r>
      <w:r w:rsidR="00A829BD" w:rsidRPr="00FB1CCB">
        <w:rPr>
          <w:b/>
        </w:rPr>
        <w:t>leihe)</w:t>
      </w:r>
      <w:r w:rsidR="00A829BD" w:rsidRPr="00FB1CCB">
        <w:rPr>
          <w:rFonts w:eastAsia="Arial"/>
          <w:b/>
          <w:bCs/>
          <w:i/>
          <w:color w:val="000091"/>
        </w:rPr>
        <w:t>)</w:t>
      </w:r>
    </w:p>
    <w:p w14:paraId="02707C4C" w14:textId="77777777" w:rsidR="006B4C68" w:rsidRPr="00FB1CCB" w:rsidRDefault="006B4C68" w:rsidP="003B7F27">
      <w:pPr>
        <w:pStyle w:val="FPSGATextohneRdNr"/>
        <w:rPr>
          <w:rFonts w:eastAsia="Arial"/>
          <w:b/>
          <w:bCs/>
          <w:i/>
        </w:rPr>
      </w:pPr>
    </w:p>
    <w:p w14:paraId="0DDA2486" w14:textId="77777777" w:rsidR="00A829BD" w:rsidRPr="00FB1CCB" w:rsidRDefault="00A829BD" w:rsidP="003B7F27">
      <w:pPr>
        <w:pStyle w:val="FPSGATextohneRdNr"/>
      </w:pPr>
    </w:p>
    <w:p w14:paraId="04B7F20A" w14:textId="46A9DA87" w:rsidR="00A829BD" w:rsidRPr="00FB1CCB" w:rsidRDefault="00A829BD" w:rsidP="003B7F27">
      <w:pPr>
        <w:pStyle w:val="FPSGATextohneRdNr"/>
      </w:pPr>
      <w:r w:rsidRPr="00FB1CCB">
        <w:rPr>
          <w:color w:val="1C1C1C"/>
          <w:w w:val="105"/>
        </w:rPr>
        <w:t>A</w:t>
      </w:r>
      <w:r w:rsidR="00E31952" w:rsidRPr="00FB1CCB">
        <w:rPr>
          <w:color w:val="1C1C1C"/>
          <w:w w:val="105"/>
        </w:rPr>
        <w:t>)</w:t>
      </w:r>
      <w:r w:rsidRPr="00FB1CCB">
        <w:rPr>
          <w:color w:val="1C1C1C"/>
          <w:w w:val="105"/>
        </w:rPr>
        <w:t xml:space="preserve"> "anderes</w:t>
      </w:r>
      <w:r w:rsidRPr="00FB1CCB">
        <w:rPr>
          <w:color w:val="1C1C1C"/>
          <w:spacing w:val="-39"/>
          <w:w w:val="105"/>
        </w:rPr>
        <w:t xml:space="preserve"> </w:t>
      </w:r>
      <w:r w:rsidRPr="00FB1CCB">
        <w:rPr>
          <w:color w:val="1C1C1C"/>
          <w:w w:val="105"/>
        </w:rPr>
        <w:t>Unternehmen"</w:t>
      </w:r>
    </w:p>
    <w:sdt>
      <w:sdtPr>
        <w:id w:val="-1410080494"/>
        <w:placeholder>
          <w:docPart w:val="7EE1C819DB6A4C6D98FBA5B538FFF6AA"/>
        </w:placeholder>
      </w:sdtPr>
      <w:sdtContent>
        <w:p w14:paraId="50136054" w14:textId="74C44D01" w:rsidR="00E31952" w:rsidRPr="00FB1CCB" w:rsidRDefault="002B0F06" w:rsidP="003B7F27">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00A829BD" w:rsidRPr="00FB1CCB">
            <w:t xml:space="preserve"> </w:t>
          </w:r>
        </w:p>
        <w:p w14:paraId="1FCD1671" w14:textId="33B5206E" w:rsidR="00A829BD" w:rsidRPr="00FB1CCB" w:rsidRDefault="00000000" w:rsidP="003B7F27">
          <w:pPr>
            <w:pStyle w:val="FPSGATextohneRdNr"/>
          </w:pPr>
        </w:p>
      </w:sdtContent>
    </w:sdt>
    <w:p w14:paraId="334C168C" w14:textId="7D313A37" w:rsidR="00A829BD" w:rsidRPr="00FB1CCB" w:rsidRDefault="00A829BD" w:rsidP="003B7F27">
      <w:pPr>
        <w:pStyle w:val="FPSGATextohneRdNr"/>
      </w:pPr>
      <w:r w:rsidRPr="00FB1CCB">
        <w:rPr>
          <w:color w:val="1C1C1C"/>
          <w:w w:val="105"/>
        </w:rPr>
        <w:t>B</w:t>
      </w:r>
      <w:r w:rsidR="00E31952" w:rsidRPr="00FB1CCB">
        <w:rPr>
          <w:color w:val="1C1C1C"/>
          <w:w w:val="105"/>
        </w:rPr>
        <w:t>)</w:t>
      </w:r>
      <w:r w:rsidRPr="00FB1CCB">
        <w:rPr>
          <w:color w:val="1C1C1C"/>
          <w:w w:val="105"/>
        </w:rPr>
        <w:t xml:space="preserve"> Bieter bzw. Bietergemeinschaft, bestehend aus den</w:t>
      </w:r>
      <w:r w:rsidRPr="00FB1CCB">
        <w:rPr>
          <w:color w:val="1C1C1C"/>
          <w:spacing w:val="8"/>
          <w:w w:val="105"/>
        </w:rPr>
        <w:t xml:space="preserve"> </w:t>
      </w:r>
      <w:r w:rsidRPr="00FB1CCB">
        <w:rPr>
          <w:color w:val="1C1C1C"/>
          <w:w w:val="105"/>
        </w:rPr>
        <w:t>Firmen</w:t>
      </w:r>
    </w:p>
    <w:p w14:paraId="58581509" w14:textId="6CFDF00F" w:rsidR="00A829BD" w:rsidRPr="00FB1CCB" w:rsidRDefault="00A829BD" w:rsidP="003B7F27">
      <w:pPr>
        <w:pStyle w:val="FPSGATextohneRdNr"/>
        <w:rPr>
          <w:rFonts w:eastAsia="Calibri"/>
          <w:lang w:eastAsia="en-US"/>
        </w:rPr>
      </w:pPr>
      <w:r w:rsidRPr="00FB1CCB">
        <w:t>1.</w:t>
      </w:r>
      <w:r w:rsidRPr="00FB1CCB">
        <w:tab/>
      </w:r>
      <w:r w:rsidR="002B0F06" w:rsidRPr="00FB1CCB">
        <w:rPr>
          <w:rFonts w:eastAsia="Calibri"/>
          <w:lang w:eastAsia="en-US"/>
        </w:rPr>
        <w:fldChar w:fldCharType="begin">
          <w:ffData>
            <w:name w:val="Text1"/>
            <w:enabled/>
            <w:calcOnExit w:val="0"/>
            <w:textInput/>
          </w:ffData>
        </w:fldChar>
      </w:r>
      <w:r w:rsidR="002B0F06" w:rsidRPr="00FB1CCB">
        <w:rPr>
          <w:rFonts w:eastAsia="Calibri"/>
          <w:lang w:eastAsia="en-US"/>
        </w:rPr>
        <w:instrText xml:space="preserve"> FORMTEXT </w:instrText>
      </w:r>
      <w:r w:rsidR="002B0F06" w:rsidRPr="00FB1CCB">
        <w:rPr>
          <w:rFonts w:eastAsia="Calibri"/>
          <w:lang w:eastAsia="en-US"/>
        </w:rPr>
      </w:r>
      <w:r w:rsidR="002B0F06" w:rsidRPr="00FB1CCB">
        <w:rPr>
          <w:rFonts w:eastAsia="Calibri"/>
          <w:lang w:eastAsia="en-US"/>
        </w:rPr>
        <w:fldChar w:fldCharType="separate"/>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lang w:eastAsia="en-US"/>
        </w:rPr>
        <w:fldChar w:fldCharType="end"/>
      </w:r>
    </w:p>
    <w:p w14:paraId="12967D06" w14:textId="324717B6" w:rsidR="002B0F06" w:rsidRPr="00FB1CCB" w:rsidRDefault="00A829BD" w:rsidP="003B7F27">
      <w:pPr>
        <w:pStyle w:val="FPSGATextohneRdNr"/>
      </w:pPr>
      <w:r w:rsidRPr="00FB1CCB">
        <w:t xml:space="preserve">2. </w:t>
      </w:r>
      <w:r w:rsidRPr="00FB1CCB">
        <w:tab/>
      </w:r>
      <w:r w:rsidR="002B0F06" w:rsidRPr="00FB1CCB">
        <w:rPr>
          <w:rFonts w:eastAsia="Calibri"/>
          <w:lang w:eastAsia="en-US"/>
        </w:rPr>
        <w:fldChar w:fldCharType="begin">
          <w:ffData>
            <w:name w:val="Text1"/>
            <w:enabled/>
            <w:calcOnExit w:val="0"/>
            <w:textInput/>
          </w:ffData>
        </w:fldChar>
      </w:r>
      <w:r w:rsidR="002B0F06" w:rsidRPr="00FB1CCB">
        <w:rPr>
          <w:rFonts w:eastAsia="Calibri"/>
          <w:lang w:eastAsia="en-US"/>
        </w:rPr>
        <w:instrText xml:space="preserve"> FORMTEXT </w:instrText>
      </w:r>
      <w:r w:rsidR="002B0F06" w:rsidRPr="00FB1CCB">
        <w:rPr>
          <w:rFonts w:eastAsia="Calibri"/>
          <w:lang w:eastAsia="en-US"/>
        </w:rPr>
      </w:r>
      <w:r w:rsidR="002B0F06" w:rsidRPr="00FB1CCB">
        <w:rPr>
          <w:rFonts w:eastAsia="Calibri"/>
          <w:lang w:eastAsia="en-US"/>
        </w:rPr>
        <w:fldChar w:fldCharType="separate"/>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lang w:eastAsia="en-US"/>
        </w:rPr>
        <w:fldChar w:fldCharType="end"/>
      </w:r>
    </w:p>
    <w:p w14:paraId="1BE7D72A" w14:textId="5544F0E3" w:rsidR="00A829BD" w:rsidRPr="00FB1CCB" w:rsidRDefault="002B0F06" w:rsidP="003B7F27">
      <w:pPr>
        <w:pStyle w:val="FPSGATextohneRdNr"/>
      </w:pPr>
      <w:r w:rsidRPr="00FB1CCB">
        <w:t>3.</w:t>
      </w:r>
      <w:r w:rsidR="00A829BD" w:rsidRPr="00FB1CCB">
        <w:t>.</w:t>
      </w:r>
      <w:r w:rsidR="00A829BD" w:rsidRPr="00FB1CCB">
        <w:tab/>
      </w:r>
      <w:sdt>
        <w:sdtPr>
          <w:id w:val="-952625745"/>
          <w:placeholder>
            <w:docPart w:val="4B7546734F7D4B668F8684DDA7C01341"/>
          </w:placeholder>
        </w:sdtPr>
        <w:sdtContent>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00A829BD" w:rsidRPr="00FB1CCB">
            <w:t xml:space="preserve">  </w:t>
          </w:r>
        </w:sdtContent>
      </w:sdt>
    </w:p>
    <w:p w14:paraId="28361EC1" w14:textId="50DA0889" w:rsidR="00A829BD" w:rsidRPr="00FB1CCB" w:rsidRDefault="00A829BD" w:rsidP="003B7F27">
      <w:pPr>
        <w:pStyle w:val="FPSGATextohneRdNr"/>
      </w:pPr>
      <w:r w:rsidRPr="00FB1CCB">
        <w:t>4.</w:t>
      </w:r>
      <w:r w:rsidRPr="00FB1CCB">
        <w:tab/>
      </w:r>
      <w:r w:rsidR="002B0F06" w:rsidRPr="00FB1CCB">
        <w:rPr>
          <w:rFonts w:eastAsia="Calibri"/>
          <w:lang w:eastAsia="en-US"/>
        </w:rPr>
        <w:fldChar w:fldCharType="begin">
          <w:ffData>
            <w:name w:val="Text1"/>
            <w:enabled/>
            <w:calcOnExit w:val="0"/>
            <w:textInput/>
          </w:ffData>
        </w:fldChar>
      </w:r>
      <w:r w:rsidR="002B0F06" w:rsidRPr="00FB1CCB">
        <w:rPr>
          <w:rFonts w:eastAsia="Calibri"/>
          <w:lang w:eastAsia="en-US"/>
        </w:rPr>
        <w:instrText xml:space="preserve"> FORMTEXT </w:instrText>
      </w:r>
      <w:r w:rsidR="002B0F06" w:rsidRPr="00FB1CCB">
        <w:rPr>
          <w:rFonts w:eastAsia="Calibri"/>
          <w:lang w:eastAsia="en-US"/>
        </w:rPr>
      </w:r>
      <w:r w:rsidR="002B0F06" w:rsidRPr="00FB1CCB">
        <w:rPr>
          <w:rFonts w:eastAsia="Calibri"/>
          <w:lang w:eastAsia="en-US"/>
        </w:rPr>
        <w:fldChar w:fldCharType="separate"/>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noProof/>
          <w:lang w:eastAsia="en-US"/>
        </w:rPr>
        <w:t> </w:t>
      </w:r>
      <w:r w:rsidR="002B0F06" w:rsidRPr="00FB1CCB">
        <w:rPr>
          <w:rFonts w:eastAsia="Calibri"/>
          <w:lang w:eastAsia="en-US"/>
        </w:rPr>
        <w:fldChar w:fldCharType="end"/>
      </w:r>
      <w:sdt>
        <w:sdtPr>
          <w:id w:val="374973880"/>
          <w:placeholder>
            <w:docPart w:val="BD8C8E37164948F5B52FD1C685C14213"/>
          </w:placeholder>
        </w:sdtPr>
        <w:sdtContent>
          <w:r w:rsidRPr="00FB1CCB">
            <w:t xml:space="preserve">  </w:t>
          </w:r>
        </w:sdtContent>
      </w:sdt>
    </w:p>
    <w:p w14:paraId="15004429" w14:textId="77777777" w:rsidR="00A829BD" w:rsidRPr="00FB1CCB" w:rsidRDefault="00A829BD" w:rsidP="003B7F27">
      <w:pPr>
        <w:pStyle w:val="FPSGATextohneRdNr"/>
      </w:pPr>
      <w:r w:rsidRPr="00FB1CCB">
        <w:rPr>
          <w:color w:val="1C1C1C"/>
          <w:w w:val="105"/>
        </w:rPr>
        <w:t>Art</w:t>
      </w:r>
      <w:r w:rsidRPr="00FB1CCB">
        <w:rPr>
          <w:color w:val="1C1C1C"/>
          <w:spacing w:val="-14"/>
          <w:w w:val="105"/>
        </w:rPr>
        <w:t xml:space="preserve"> </w:t>
      </w:r>
      <w:r w:rsidRPr="00FB1CCB">
        <w:rPr>
          <w:color w:val="1C1C1C"/>
          <w:w w:val="105"/>
        </w:rPr>
        <w:t>und</w:t>
      </w:r>
      <w:r w:rsidRPr="00FB1CCB">
        <w:rPr>
          <w:color w:val="1C1C1C"/>
          <w:spacing w:val="-14"/>
          <w:w w:val="105"/>
        </w:rPr>
        <w:t xml:space="preserve"> </w:t>
      </w:r>
      <w:r w:rsidRPr="00FB1CCB">
        <w:rPr>
          <w:color w:val="1C1C1C"/>
          <w:w w:val="105"/>
        </w:rPr>
        <w:t>Umfang</w:t>
      </w:r>
      <w:r w:rsidRPr="00FB1CCB">
        <w:rPr>
          <w:color w:val="1C1C1C"/>
          <w:spacing w:val="-14"/>
          <w:w w:val="105"/>
        </w:rPr>
        <w:t xml:space="preserve"> </w:t>
      </w:r>
      <w:r w:rsidRPr="00FB1CCB">
        <w:rPr>
          <w:color w:val="1C1C1C"/>
          <w:w w:val="105"/>
        </w:rPr>
        <w:t>der</w:t>
      </w:r>
      <w:r w:rsidRPr="00FB1CCB">
        <w:rPr>
          <w:color w:val="1C1C1C"/>
          <w:spacing w:val="-14"/>
          <w:w w:val="105"/>
        </w:rPr>
        <w:t xml:space="preserve"> </w:t>
      </w:r>
      <w:r w:rsidRPr="00FB1CCB">
        <w:rPr>
          <w:color w:val="1C1C1C"/>
          <w:w w:val="105"/>
        </w:rPr>
        <w:t>durch</w:t>
      </w:r>
      <w:r w:rsidRPr="00FB1CCB">
        <w:rPr>
          <w:color w:val="1C1C1C"/>
          <w:spacing w:val="-14"/>
          <w:w w:val="105"/>
        </w:rPr>
        <w:t xml:space="preserve"> </w:t>
      </w:r>
      <w:r w:rsidRPr="00FB1CCB">
        <w:rPr>
          <w:color w:val="1C1C1C"/>
          <w:w w:val="105"/>
        </w:rPr>
        <w:t>das</w:t>
      </w:r>
      <w:r w:rsidRPr="00FB1CCB">
        <w:rPr>
          <w:color w:val="1C1C1C"/>
          <w:spacing w:val="-14"/>
          <w:w w:val="105"/>
        </w:rPr>
        <w:t xml:space="preserve"> </w:t>
      </w:r>
      <w:r w:rsidRPr="00FB1CCB">
        <w:rPr>
          <w:color w:val="1C1C1C"/>
          <w:w w:val="105"/>
        </w:rPr>
        <w:t>"andere</w:t>
      </w:r>
      <w:r w:rsidRPr="00FB1CCB">
        <w:rPr>
          <w:color w:val="1C1C1C"/>
          <w:spacing w:val="-14"/>
          <w:w w:val="105"/>
        </w:rPr>
        <w:t xml:space="preserve"> </w:t>
      </w:r>
      <w:r w:rsidRPr="00FB1CCB">
        <w:rPr>
          <w:color w:val="1C1C1C"/>
          <w:w w:val="105"/>
        </w:rPr>
        <w:t>Unternehmen"</w:t>
      </w:r>
      <w:r w:rsidRPr="00FB1CCB">
        <w:rPr>
          <w:color w:val="1C1C1C"/>
          <w:spacing w:val="-14"/>
          <w:w w:val="105"/>
        </w:rPr>
        <w:t xml:space="preserve"> </w:t>
      </w:r>
      <w:r w:rsidRPr="00FB1CCB">
        <w:rPr>
          <w:color w:val="1C1C1C"/>
          <w:w w:val="105"/>
        </w:rPr>
        <w:t>zu</w:t>
      </w:r>
      <w:r w:rsidRPr="00FB1CCB">
        <w:rPr>
          <w:color w:val="1C1C1C"/>
          <w:spacing w:val="-14"/>
          <w:w w:val="105"/>
        </w:rPr>
        <w:t xml:space="preserve"> </w:t>
      </w:r>
      <w:r w:rsidRPr="00FB1CCB">
        <w:rPr>
          <w:color w:val="1C1C1C"/>
          <w:w w:val="105"/>
        </w:rPr>
        <w:t>erbringenden</w:t>
      </w:r>
      <w:r w:rsidRPr="00FB1CCB">
        <w:rPr>
          <w:color w:val="1C1C1C"/>
          <w:spacing w:val="-14"/>
          <w:w w:val="105"/>
        </w:rPr>
        <w:t xml:space="preserve"> </w:t>
      </w:r>
      <w:r w:rsidRPr="00FB1CCB">
        <w:rPr>
          <w:color w:val="1C1C1C"/>
          <w:w w:val="105"/>
        </w:rPr>
        <w:t>Leistungen</w:t>
      </w:r>
    </w:p>
    <w:sdt>
      <w:sdtPr>
        <w:id w:val="-123698202"/>
        <w:placeholder>
          <w:docPart w:val="50D04BA1BDC1456A87F694DBAE62B7B3"/>
        </w:placeholder>
      </w:sdtPr>
      <w:sdtContent>
        <w:p w14:paraId="4E0601F8" w14:textId="41E84EEB" w:rsidR="002B0F06" w:rsidRPr="00FB1CCB" w:rsidRDefault="002B0F06" w:rsidP="003B7F27">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p>
        <w:p w14:paraId="464399DB" w14:textId="60BA7A2F" w:rsidR="00A829BD" w:rsidRPr="00FB1CCB" w:rsidRDefault="00000000" w:rsidP="003B7F27">
          <w:pPr>
            <w:pStyle w:val="FPSGATextohneRdNr"/>
          </w:pPr>
        </w:p>
      </w:sdtContent>
    </w:sdt>
    <w:p w14:paraId="166DE946" w14:textId="77777777" w:rsidR="00A829BD" w:rsidRPr="00FB1CCB" w:rsidRDefault="00A829BD" w:rsidP="003B7F27">
      <w:pPr>
        <w:pStyle w:val="FPSGATextohneRdNr"/>
      </w:pPr>
      <w:r w:rsidRPr="00FB1CCB">
        <w:t>Das "andere Unternehmen" („A“) erklärt, dass wir uns verpflichten, im Falle der Auftragserteilung an den</w:t>
      </w:r>
      <w:r w:rsidRPr="00FB1CCB">
        <w:rPr>
          <w:spacing w:val="5"/>
        </w:rPr>
        <w:t xml:space="preserve"> </w:t>
      </w:r>
      <w:r w:rsidRPr="00FB1CCB">
        <w:t>Bieter bzw. die Bietergemeinschaft ("B"), die genannten Leistungen für den Bieter bzw. die Bietergemeinschaft,</w:t>
      </w:r>
      <w:r w:rsidRPr="00FB1CCB">
        <w:rPr>
          <w:spacing w:val="8"/>
        </w:rPr>
        <w:t xml:space="preserve"> </w:t>
      </w:r>
      <w:r w:rsidRPr="00FB1CCB">
        <w:t>zu erbringen.</w:t>
      </w:r>
    </w:p>
    <w:p w14:paraId="706C0A75" w14:textId="42DB3949" w:rsidR="00A829BD" w:rsidRPr="00A17FC2" w:rsidRDefault="00A829BD" w:rsidP="00215F1A">
      <w:pPr>
        <w:pStyle w:val="FPSGABulletletter1"/>
        <w:numPr>
          <w:ilvl w:val="0"/>
          <w:numId w:val="7"/>
        </w:numPr>
        <w:ind w:left="1418" w:hanging="567"/>
        <w:jc w:val="left"/>
        <w:rPr>
          <w:rFonts w:eastAsia="Arial"/>
        </w:rPr>
      </w:pPr>
      <w:r w:rsidRPr="00A17FC2">
        <w:rPr>
          <w:rFonts w:eastAsia="Arial"/>
        </w:rPr>
        <w:t>keine</w:t>
      </w:r>
      <w:r w:rsidRPr="00A17FC2">
        <w:rPr>
          <w:rFonts w:eastAsia="Arial"/>
          <w:spacing w:val="-11"/>
        </w:rPr>
        <w:t xml:space="preserve"> </w:t>
      </w:r>
      <w:r w:rsidRPr="00A17FC2">
        <w:rPr>
          <w:rFonts w:eastAsia="Arial"/>
        </w:rPr>
        <w:t>schwere</w:t>
      </w:r>
      <w:r w:rsidRPr="00A17FC2">
        <w:rPr>
          <w:rFonts w:eastAsia="Arial"/>
          <w:spacing w:val="-8"/>
        </w:rPr>
        <w:t xml:space="preserve"> </w:t>
      </w:r>
      <w:r w:rsidRPr="00A17FC2">
        <w:rPr>
          <w:rFonts w:eastAsia="Arial"/>
        </w:rPr>
        <w:t>Verfehlung</w:t>
      </w:r>
      <w:r w:rsidRPr="00A17FC2">
        <w:rPr>
          <w:rFonts w:eastAsia="Arial"/>
          <w:spacing w:val="-8"/>
        </w:rPr>
        <w:t xml:space="preserve"> </w:t>
      </w:r>
      <w:r w:rsidRPr="00A17FC2">
        <w:rPr>
          <w:rFonts w:eastAsia="Arial"/>
        </w:rPr>
        <w:t>vorliegt,</w:t>
      </w:r>
      <w:r w:rsidRPr="00A17FC2">
        <w:rPr>
          <w:rFonts w:eastAsia="Arial"/>
          <w:spacing w:val="-5"/>
        </w:rPr>
        <w:t xml:space="preserve"> </w:t>
      </w:r>
      <w:r w:rsidRPr="00A17FC2">
        <w:rPr>
          <w:rFonts w:eastAsia="Arial"/>
        </w:rPr>
        <w:t>z.</w:t>
      </w:r>
      <w:r w:rsidRPr="00A17FC2">
        <w:rPr>
          <w:rFonts w:eastAsia="Arial"/>
          <w:spacing w:val="-8"/>
        </w:rPr>
        <w:t xml:space="preserve"> </w:t>
      </w:r>
      <w:r w:rsidRPr="00A17FC2">
        <w:rPr>
          <w:rFonts w:eastAsia="Arial"/>
        </w:rPr>
        <w:t>B.</w:t>
      </w:r>
      <w:r w:rsidRPr="00A17FC2">
        <w:rPr>
          <w:rFonts w:eastAsia="Arial"/>
          <w:spacing w:val="-10"/>
        </w:rPr>
        <w:t xml:space="preserve"> </w:t>
      </w:r>
      <w:r w:rsidRPr="00A17FC2">
        <w:rPr>
          <w:rFonts w:eastAsia="Arial"/>
        </w:rPr>
        <w:t>keine</w:t>
      </w:r>
      <w:r w:rsidRPr="00A17FC2">
        <w:rPr>
          <w:rFonts w:eastAsia="Arial"/>
          <w:spacing w:val="-8"/>
        </w:rPr>
        <w:t xml:space="preserve"> </w:t>
      </w:r>
      <w:r w:rsidRPr="00A17FC2">
        <w:rPr>
          <w:rFonts w:eastAsia="Arial"/>
        </w:rPr>
        <w:t>Person</w:t>
      </w:r>
      <w:r w:rsidRPr="00A17FC2">
        <w:rPr>
          <w:rFonts w:eastAsia="Arial"/>
          <w:spacing w:val="-9"/>
        </w:rPr>
        <w:t xml:space="preserve"> </w:t>
      </w:r>
      <w:r w:rsidRPr="00A17FC2">
        <w:rPr>
          <w:rFonts w:eastAsia="Arial"/>
        </w:rPr>
        <w:t>rechtskräftig</w:t>
      </w:r>
      <w:r w:rsidRPr="00A17FC2">
        <w:rPr>
          <w:rFonts w:eastAsia="Arial"/>
          <w:spacing w:val="-10"/>
        </w:rPr>
        <w:t xml:space="preserve"> </w:t>
      </w:r>
      <w:r w:rsidRPr="00A17FC2">
        <w:rPr>
          <w:rFonts w:eastAsia="Arial"/>
        </w:rPr>
        <w:t>verurteilt</w:t>
      </w:r>
      <w:r w:rsidRPr="00A17FC2">
        <w:rPr>
          <w:rFonts w:eastAsia="Arial"/>
          <w:spacing w:val="-6"/>
        </w:rPr>
        <w:t xml:space="preserve"> </w:t>
      </w:r>
      <w:r w:rsidRPr="00A17FC2">
        <w:rPr>
          <w:rFonts w:eastAsia="Arial"/>
        </w:rPr>
        <w:t>wurde,</w:t>
      </w:r>
      <w:r w:rsidRPr="00A17FC2">
        <w:rPr>
          <w:rFonts w:eastAsia="Arial"/>
          <w:spacing w:val="-8"/>
        </w:rPr>
        <w:t xml:space="preserve"> </w:t>
      </w:r>
      <w:r w:rsidRPr="00A17FC2">
        <w:rPr>
          <w:rFonts w:eastAsia="Arial"/>
        </w:rPr>
        <w:t>wenn</w:t>
      </w:r>
      <w:r w:rsidRPr="00A17FC2">
        <w:rPr>
          <w:rFonts w:eastAsia="Arial"/>
          <w:spacing w:val="-9"/>
        </w:rPr>
        <w:t xml:space="preserve"> </w:t>
      </w:r>
      <w:r w:rsidRPr="00A17FC2">
        <w:rPr>
          <w:rFonts w:eastAsia="Arial"/>
        </w:rPr>
        <w:t>diese</w:t>
      </w:r>
      <w:r w:rsidRPr="00A17FC2">
        <w:rPr>
          <w:rFonts w:eastAsia="Arial"/>
          <w:w w:val="99"/>
        </w:rPr>
        <w:t xml:space="preserve"> </w:t>
      </w:r>
      <w:r w:rsidRPr="00A17FC2">
        <w:rPr>
          <w:rFonts w:eastAsia="Arial"/>
        </w:rPr>
        <w:t>Person</w:t>
      </w:r>
      <w:r w:rsidRPr="00A17FC2">
        <w:rPr>
          <w:rFonts w:eastAsia="Arial"/>
          <w:spacing w:val="17"/>
        </w:rPr>
        <w:t xml:space="preserve"> </w:t>
      </w:r>
      <w:r w:rsidRPr="00A17FC2">
        <w:rPr>
          <w:rFonts w:eastAsia="Arial"/>
        </w:rPr>
        <w:t>als</w:t>
      </w:r>
      <w:r w:rsidRPr="00A17FC2">
        <w:rPr>
          <w:rFonts w:eastAsia="Arial"/>
          <w:spacing w:val="19"/>
        </w:rPr>
        <w:t xml:space="preserve"> </w:t>
      </w:r>
      <w:r w:rsidRPr="00A17FC2">
        <w:rPr>
          <w:rFonts w:eastAsia="Arial"/>
        </w:rPr>
        <w:t>für</w:t>
      </w:r>
      <w:r w:rsidRPr="00A17FC2">
        <w:rPr>
          <w:rFonts w:eastAsia="Arial"/>
          <w:spacing w:val="17"/>
        </w:rPr>
        <w:t xml:space="preserve"> </w:t>
      </w:r>
      <w:r w:rsidRPr="00A17FC2">
        <w:rPr>
          <w:rFonts w:eastAsia="Arial"/>
        </w:rPr>
        <w:t>die</w:t>
      </w:r>
      <w:r w:rsidRPr="00A17FC2">
        <w:rPr>
          <w:rFonts w:eastAsia="Arial"/>
          <w:spacing w:val="18"/>
        </w:rPr>
        <w:t xml:space="preserve"> </w:t>
      </w:r>
      <w:r w:rsidRPr="00A17FC2">
        <w:rPr>
          <w:rFonts w:eastAsia="Arial"/>
        </w:rPr>
        <w:t>Leitung</w:t>
      </w:r>
      <w:r w:rsidRPr="00A17FC2">
        <w:rPr>
          <w:rFonts w:eastAsia="Arial"/>
          <w:spacing w:val="20"/>
        </w:rPr>
        <w:t xml:space="preserve"> </w:t>
      </w:r>
      <w:r w:rsidRPr="00A17FC2">
        <w:rPr>
          <w:rFonts w:eastAsia="Arial"/>
        </w:rPr>
        <w:t>des</w:t>
      </w:r>
      <w:r w:rsidRPr="00A17FC2">
        <w:rPr>
          <w:rFonts w:eastAsia="Arial"/>
          <w:spacing w:val="17"/>
        </w:rPr>
        <w:t xml:space="preserve"> </w:t>
      </w:r>
      <w:r w:rsidRPr="00A17FC2">
        <w:rPr>
          <w:rFonts w:eastAsia="Arial"/>
        </w:rPr>
        <w:t>Unternehmens</w:t>
      </w:r>
      <w:r w:rsidRPr="00A17FC2">
        <w:rPr>
          <w:rFonts w:eastAsia="Arial"/>
          <w:spacing w:val="17"/>
        </w:rPr>
        <w:t xml:space="preserve"> </w:t>
      </w:r>
      <w:r w:rsidRPr="00A17FC2">
        <w:rPr>
          <w:rFonts w:eastAsia="Arial"/>
        </w:rPr>
        <w:t>des</w:t>
      </w:r>
      <w:r w:rsidRPr="00A17FC2">
        <w:rPr>
          <w:rFonts w:eastAsia="Arial"/>
          <w:spacing w:val="17"/>
        </w:rPr>
        <w:t xml:space="preserve"> </w:t>
      </w:r>
      <w:r w:rsidRPr="00A17FC2">
        <w:rPr>
          <w:rFonts w:eastAsia="Arial"/>
        </w:rPr>
        <w:t>Bewerbers/</w:t>
      </w:r>
      <w:r w:rsidRPr="00A17FC2">
        <w:rPr>
          <w:rFonts w:eastAsia="Arial"/>
          <w:spacing w:val="18"/>
        </w:rPr>
        <w:t xml:space="preserve"> </w:t>
      </w:r>
      <w:r w:rsidRPr="00A17FC2">
        <w:rPr>
          <w:rFonts w:eastAsia="Arial"/>
        </w:rPr>
        <w:t>Bieters</w:t>
      </w:r>
      <w:r w:rsidRPr="00A17FC2">
        <w:rPr>
          <w:rFonts w:eastAsia="Arial"/>
          <w:spacing w:val="18"/>
        </w:rPr>
        <w:t xml:space="preserve"> </w:t>
      </w:r>
      <w:r w:rsidRPr="00A17FC2">
        <w:rPr>
          <w:rFonts w:eastAsia="Arial"/>
        </w:rPr>
        <w:t>(eines</w:t>
      </w:r>
      <w:r w:rsidRPr="00A17FC2">
        <w:rPr>
          <w:rFonts w:eastAsia="Arial"/>
          <w:spacing w:val="17"/>
        </w:rPr>
        <w:t xml:space="preserve"> </w:t>
      </w:r>
      <w:r w:rsidRPr="00A17FC2">
        <w:rPr>
          <w:rFonts w:eastAsia="Arial"/>
        </w:rPr>
        <w:t>Mitgliedes</w:t>
      </w:r>
      <w:r w:rsidRPr="00A17FC2">
        <w:rPr>
          <w:rFonts w:eastAsia="Arial"/>
          <w:spacing w:val="17"/>
        </w:rPr>
        <w:t xml:space="preserve"> </w:t>
      </w:r>
      <w:r w:rsidRPr="00A17FC2">
        <w:rPr>
          <w:rFonts w:eastAsia="Arial"/>
        </w:rPr>
        <w:t>der</w:t>
      </w:r>
      <w:r w:rsidRPr="00A17FC2">
        <w:rPr>
          <w:rFonts w:eastAsia="Arial"/>
          <w:w w:val="99"/>
        </w:rPr>
        <w:t xml:space="preserve"> </w:t>
      </w:r>
      <w:r w:rsidRPr="00A17FC2">
        <w:rPr>
          <w:rFonts w:eastAsia="Arial"/>
        </w:rPr>
        <w:t>Bewerber-/ Bietergemeinschaft) Verantwortlicher gehandelt hat, und gegen das</w:t>
      </w:r>
      <w:r w:rsidRPr="00A17FC2">
        <w:rPr>
          <w:rFonts w:eastAsia="Arial"/>
          <w:spacing w:val="-5"/>
        </w:rPr>
        <w:t xml:space="preserve"> </w:t>
      </w:r>
      <w:r w:rsidRPr="00A17FC2">
        <w:rPr>
          <w:rFonts w:eastAsia="Arial"/>
        </w:rPr>
        <w:t>Unternehmen</w:t>
      </w:r>
      <w:r w:rsidRPr="00A17FC2">
        <w:rPr>
          <w:rFonts w:eastAsia="Arial"/>
          <w:w w:val="99"/>
        </w:rPr>
        <w:t xml:space="preserve"> </w:t>
      </w:r>
      <w:r w:rsidRPr="00A17FC2">
        <w:rPr>
          <w:rFonts w:eastAsia="Arial"/>
        </w:rPr>
        <w:t>des</w:t>
      </w:r>
      <w:r w:rsidRPr="00A17FC2">
        <w:rPr>
          <w:rFonts w:eastAsia="Arial"/>
          <w:spacing w:val="-8"/>
        </w:rPr>
        <w:t xml:space="preserve"> </w:t>
      </w:r>
      <w:r w:rsidRPr="00A17FC2">
        <w:rPr>
          <w:rFonts w:eastAsia="Arial"/>
        </w:rPr>
        <w:t>Bewerbers/</w:t>
      </w:r>
      <w:r w:rsidRPr="00A17FC2">
        <w:rPr>
          <w:rFonts w:eastAsia="Arial"/>
          <w:spacing w:val="-9"/>
        </w:rPr>
        <w:t xml:space="preserve"> </w:t>
      </w:r>
      <w:r w:rsidRPr="00A17FC2">
        <w:rPr>
          <w:rFonts w:eastAsia="Arial"/>
        </w:rPr>
        <w:t>Bieters</w:t>
      </w:r>
      <w:r w:rsidRPr="00A17FC2">
        <w:rPr>
          <w:rFonts w:eastAsia="Arial"/>
          <w:spacing w:val="-6"/>
        </w:rPr>
        <w:t xml:space="preserve"> </w:t>
      </w:r>
      <w:r w:rsidRPr="00A17FC2">
        <w:rPr>
          <w:rFonts w:eastAsia="Arial"/>
        </w:rPr>
        <w:t>(eines</w:t>
      </w:r>
      <w:r w:rsidRPr="00A17FC2">
        <w:rPr>
          <w:rFonts w:eastAsia="Arial"/>
          <w:spacing w:val="-8"/>
        </w:rPr>
        <w:t xml:space="preserve"> </w:t>
      </w:r>
      <w:r w:rsidRPr="00A17FC2">
        <w:rPr>
          <w:rFonts w:eastAsia="Arial"/>
        </w:rPr>
        <w:t>Mitgliedes</w:t>
      </w:r>
      <w:r w:rsidRPr="00A17FC2">
        <w:rPr>
          <w:rFonts w:eastAsia="Arial"/>
          <w:spacing w:val="-8"/>
        </w:rPr>
        <w:t xml:space="preserve"> </w:t>
      </w:r>
      <w:r w:rsidRPr="00A17FC2">
        <w:rPr>
          <w:rFonts w:eastAsia="Arial"/>
        </w:rPr>
        <w:t>der</w:t>
      </w:r>
      <w:r w:rsidRPr="00A17FC2">
        <w:rPr>
          <w:rFonts w:eastAsia="Arial"/>
          <w:spacing w:val="-8"/>
        </w:rPr>
        <w:t xml:space="preserve"> </w:t>
      </w:r>
      <w:r w:rsidRPr="00A17FC2">
        <w:rPr>
          <w:rFonts w:eastAsia="Arial"/>
        </w:rPr>
        <w:t>Bewerber-/</w:t>
      </w:r>
      <w:r w:rsidRPr="00A17FC2">
        <w:rPr>
          <w:rFonts w:eastAsia="Arial"/>
          <w:spacing w:val="-9"/>
        </w:rPr>
        <w:t xml:space="preserve"> </w:t>
      </w:r>
      <w:r w:rsidRPr="00A17FC2">
        <w:rPr>
          <w:rFonts w:eastAsia="Arial"/>
        </w:rPr>
        <w:t>Bietergemeinschaft)</w:t>
      </w:r>
      <w:r w:rsidRPr="00A17FC2">
        <w:rPr>
          <w:rFonts w:eastAsia="Arial"/>
          <w:spacing w:val="-11"/>
        </w:rPr>
        <w:t xml:space="preserve"> </w:t>
      </w:r>
      <w:r w:rsidRPr="00A17FC2">
        <w:rPr>
          <w:rFonts w:eastAsia="Arial"/>
        </w:rPr>
        <w:t>keine</w:t>
      </w:r>
      <w:r w:rsidRPr="00A17FC2">
        <w:rPr>
          <w:rFonts w:eastAsia="Arial"/>
          <w:spacing w:val="-9"/>
        </w:rPr>
        <w:t xml:space="preserve"> </w:t>
      </w:r>
      <w:r w:rsidRPr="00A17FC2">
        <w:rPr>
          <w:rFonts w:eastAsia="Arial"/>
        </w:rPr>
        <w:t>Geldbuße</w:t>
      </w:r>
      <w:r w:rsidRPr="00A17FC2">
        <w:rPr>
          <w:rFonts w:eastAsia="Arial"/>
          <w:w w:val="99"/>
        </w:rPr>
        <w:t xml:space="preserve"> </w:t>
      </w:r>
      <w:r w:rsidRPr="00A17FC2">
        <w:rPr>
          <w:rFonts w:eastAsia="Arial"/>
        </w:rPr>
        <w:t>nach</w:t>
      </w:r>
      <w:r w:rsidRPr="00A17FC2">
        <w:rPr>
          <w:rFonts w:eastAsia="Arial"/>
          <w:spacing w:val="-15"/>
        </w:rPr>
        <w:t xml:space="preserve"> </w:t>
      </w:r>
      <w:r w:rsidRPr="00A17FC2">
        <w:rPr>
          <w:rFonts w:eastAsia="Arial"/>
        </w:rPr>
        <w:t>§</w:t>
      </w:r>
      <w:r w:rsidRPr="00A17FC2">
        <w:rPr>
          <w:rFonts w:eastAsia="Arial"/>
          <w:spacing w:val="-13"/>
        </w:rPr>
        <w:t xml:space="preserve"> </w:t>
      </w:r>
      <w:r w:rsidRPr="00A17FC2">
        <w:rPr>
          <w:rFonts w:eastAsia="Arial"/>
        </w:rPr>
        <w:t>30</w:t>
      </w:r>
      <w:r w:rsidRPr="00A17FC2">
        <w:rPr>
          <w:rFonts w:eastAsia="Arial"/>
          <w:spacing w:val="-13"/>
        </w:rPr>
        <w:t xml:space="preserve"> </w:t>
      </w:r>
      <w:r w:rsidRPr="00A17FC2">
        <w:rPr>
          <w:rFonts w:eastAsia="Arial"/>
        </w:rPr>
        <w:t>OWiG</w:t>
      </w:r>
      <w:r w:rsidRPr="00A17FC2">
        <w:rPr>
          <w:rFonts w:eastAsia="Arial"/>
          <w:spacing w:val="-14"/>
        </w:rPr>
        <w:t xml:space="preserve"> </w:t>
      </w:r>
      <w:r w:rsidRPr="00A17FC2">
        <w:rPr>
          <w:rFonts w:eastAsia="Arial"/>
        </w:rPr>
        <w:t>rechtskräftig</w:t>
      </w:r>
      <w:r w:rsidRPr="00A17FC2">
        <w:rPr>
          <w:rFonts w:eastAsia="Arial"/>
          <w:spacing w:val="-15"/>
        </w:rPr>
        <w:t xml:space="preserve"> </w:t>
      </w:r>
      <w:r w:rsidRPr="00A17FC2">
        <w:rPr>
          <w:rFonts w:eastAsia="Arial"/>
        </w:rPr>
        <w:t>festgesetzt</w:t>
      </w:r>
      <w:r w:rsidRPr="00A17FC2">
        <w:rPr>
          <w:rFonts w:eastAsia="Arial"/>
          <w:spacing w:val="-13"/>
        </w:rPr>
        <w:t xml:space="preserve"> </w:t>
      </w:r>
      <w:r w:rsidRPr="00A17FC2">
        <w:rPr>
          <w:rFonts w:eastAsia="Arial"/>
        </w:rPr>
        <w:t>wurde,</w:t>
      </w:r>
      <w:r w:rsidRPr="00A17FC2">
        <w:rPr>
          <w:rFonts w:eastAsia="Arial"/>
          <w:spacing w:val="-13"/>
        </w:rPr>
        <w:t xml:space="preserve"> </w:t>
      </w:r>
      <w:r w:rsidRPr="00A17FC2">
        <w:rPr>
          <w:rFonts w:eastAsia="Arial"/>
        </w:rPr>
        <w:t>wegen</w:t>
      </w:r>
      <w:r w:rsidRPr="00A17FC2">
        <w:rPr>
          <w:rFonts w:eastAsia="Arial"/>
          <w:spacing w:val="-13"/>
        </w:rPr>
        <w:t xml:space="preserve"> </w:t>
      </w:r>
      <w:r w:rsidRPr="00A17FC2">
        <w:rPr>
          <w:rFonts w:eastAsia="Arial"/>
        </w:rPr>
        <w:t>einer</w:t>
      </w:r>
      <w:r w:rsidRPr="00A17FC2">
        <w:rPr>
          <w:rFonts w:eastAsia="Arial"/>
          <w:spacing w:val="-14"/>
        </w:rPr>
        <w:t xml:space="preserve"> </w:t>
      </w:r>
      <w:r w:rsidRPr="00A17FC2">
        <w:rPr>
          <w:rFonts w:eastAsia="Arial"/>
        </w:rPr>
        <w:t>Straftat</w:t>
      </w:r>
      <w:r w:rsidRPr="00A17FC2">
        <w:rPr>
          <w:rFonts w:eastAsia="Arial"/>
          <w:spacing w:val="-16"/>
        </w:rPr>
        <w:t xml:space="preserve"> </w:t>
      </w:r>
      <w:r w:rsidRPr="00A17FC2">
        <w:rPr>
          <w:rFonts w:eastAsia="Arial"/>
        </w:rPr>
        <w:t>nach</w:t>
      </w:r>
      <w:r w:rsidRPr="00A17FC2">
        <w:rPr>
          <w:rFonts w:eastAsia="Arial"/>
          <w:spacing w:val="-15"/>
        </w:rPr>
        <w:t xml:space="preserve"> </w:t>
      </w:r>
      <w:r w:rsidRPr="00A17FC2">
        <w:rPr>
          <w:rFonts w:eastAsia="Arial"/>
        </w:rPr>
        <w:t>§</w:t>
      </w:r>
      <w:r w:rsidRPr="00A17FC2">
        <w:rPr>
          <w:rFonts w:eastAsia="Arial"/>
          <w:spacing w:val="-13"/>
        </w:rPr>
        <w:t xml:space="preserve"> </w:t>
      </w:r>
      <w:r w:rsidRPr="00A17FC2">
        <w:rPr>
          <w:rFonts w:eastAsia="Arial"/>
        </w:rPr>
        <w:t>129</w:t>
      </w:r>
      <w:r w:rsidRPr="00A17FC2">
        <w:rPr>
          <w:rFonts w:eastAsia="Arial"/>
          <w:spacing w:val="-15"/>
        </w:rPr>
        <w:t xml:space="preserve"> </w:t>
      </w:r>
      <w:r w:rsidRPr="00A17FC2">
        <w:rPr>
          <w:rFonts w:eastAsia="Arial"/>
        </w:rPr>
        <w:t>StGB</w:t>
      </w:r>
      <w:r w:rsidRPr="00A17FC2">
        <w:rPr>
          <w:rFonts w:eastAsia="Arial"/>
          <w:spacing w:val="-16"/>
        </w:rPr>
        <w:t xml:space="preserve"> </w:t>
      </w:r>
      <w:r w:rsidRPr="00A17FC2">
        <w:rPr>
          <w:rFonts w:eastAsia="Arial"/>
        </w:rPr>
        <w:t>(Bildung</w:t>
      </w:r>
      <w:r w:rsidRPr="00A17FC2">
        <w:rPr>
          <w:rFonts w:eastAsia="Arial"/>
          <w:w w:val="99"/>
        </w:rPr>
        <w:t xml:space="preserve"> </w:t>
      </w:r>
      <w:r w:rsidRPr="00A17FC2">
        <w:rPr>
          <w:rFonts w:eastAsia="Arial"/>
        </w:rPr>
        <w:t>krimineller Vereinigung), § 129a StGB (Bildung terroristischer Vereinigungen), § 129b</w:t>
      </w:r>
      <w:r w:rsidRPr="00A17FC2">
        <w:rPr>
          <w:rFonts w:eastAsia="Arial"/>
          <w:spacing w:val="24"/>
        </w:rPr>
        <w:t xml:space="preserve"> </w:t>
      </w:r>
      <w:r w:rsidRPr="00A17FC2">
        <w:rPr>
          <w:rFonts w:eastAsia="Arial"/>
        </w:rPr>
        <w:t>StGB</w:t>
      </w:r>
      <w:r w:rsidRPr="00A17FC2">
        <w:rPr>
          <w:rFonts w:eastAsia="Arial"/>
          <w:w w:val="99"/>
        </w:rPr>
        <w:t xml:space="preserve"> </w:t>
      </w:r>
      <w:r w:rsidRPr="00A17FC2">
        <w:rPr>
          <w:rFonts w:eastAsia="Arial"/>
        </w:rPr>
        <w:t>(Kriminelle</w:t>
      </w:r>
      <w:r w:rsidRPr="00A17FC2">
        <w:rPr>
          <w:rFonts w:eastAsia="Arial"/>
          <w:spacing w:val="55"/>
        </w:rPr>
        <w:t xml:space="preserve"> </w:t>
      </w:r>
      <w:r w:rsidRPr="00A17FC2">
        <w:rPr>
          <w:rFonts w:eastAsia="Arial"/>
        </w:rPr>
        <w:t>und</w:t>
      </w:r>
      <w:r w:rsidRPr="00A17FC2">
        <w:rPr>
          <w:rFonts w:eastAsia="Arial"/>
          <w:spacing w:val="55"/>
        </w:rPr>
        <w:t xml:space="preserve"> </w:t>
      </w:r>
      <w:r w:rsidRPr="00A17FC2">
        <w:rPr>
          <w:rFonts w:eastAsia="Arial"/>
        </w:rPr>
        <w:t>terroristische</w:t>
      </w:r>
      <w:r w:rsidRPr="00A17FC2">
        <w:rPr>
          <w:rFonts w:eastAsia="Arial"/>
          <w:spacing w:val="55"/>
        </w:rPr>
        <w:t xml:space="preserve"> </w:t>
      </w:r>
      <w:r w:rsidRPr="00A17FC2">
        <w:rPr>
          <w:rFonts w:eastAsia="Arial"/>
        </w:rPr>
        <w:t>Vereinigungen</w:t>
      </w:r>
      <w:r w:rsidRPr="00A17FC2">
        <w:rPr>
          <w:rFonts w:eastAsia="Arial"/>
          <w:spacing w:val="55"/>
        </w:rPr>
        <w:t xml:space="preserve"> </w:t>
      </w:r>
      <w:r w:rsidRPr="00A17FC2">
        <w:rPr>
          <w:rFonts w:eastAsia="Arial"/>
        </w:rPr>
        <w:t>im</w:t>
      </w:r>
      <w:r w:rsidRPr="00A17FC2">
        <w:rPr>
          <w:rFonts w:eastAsia="Arial"/>
          <w:spacing w:val="55"/>
        </w:rPr>
        <w:t xml:space="preserve"> </w:t>
      </w:r>
      <w:r w:rsidRPr="00A17FC2">
        <w:rPr>
          <w:rFonts w:eastAsia="Arial"/>
        </w:rPr>
        <w:t>Ausland),</w:t>
      </w:r>
      <w:r w:rsidRPr="00A17FC2">
        <w:rPr>
          <w:rFonts w:eastAsia="Arial"/>
          <w:spacing w:val="55"/>
        </w:rPr>
        <w:t xml:space="preserve"> </w:t>
      </w:r>
      <w:r w:rsidRPr="00A17FC2">
        <w:rPr>
          <w:rFonts w:eastAsia="Arial"/>
        </w:rPr>
        <w:t>§</w:t>
      </w:r>
      <w:r w:rsidRPr="00A17FC2">
        <w:rPr>
          <w:rFonts w:eastAsia="Arial"/>
          <w:spacing w:val="55"/>
        </w:rPr>
        <w:t xml:space="preserve"> </w:t>
      </w:r>
      <w:r w:rsidRPr="00A17FC2">
        <w:rPr>
          <w:rFonts w:eastAsia="Arial"/>
        </w:rPr>
        <w:t>89c</w:t>
      </w:r>
      <w:r w:rsidRPr="00A17FC2">
        <w:rPr>
          <w:rFonts w:eastAsia="Arial"/>
          <w:spacing w:val="55"/>
        </w:rPr>
        <w:t xml:space="preserve"> </w:t>
      </w:r>
      <w:r w:rsidRPr="00A17FC2">
        <w:rPr>
          <w:rFonts w:eastAsia="Arial"/>
        </w:rPr>
        <w:t>StGB</w:t>
      </w:r>
      <w:r w:rsidRPr="00A17FC2">
        <w:rPr>
          <w:rFonts w:eastAsia="Arial"/>
          <w:spacing w:val="16"/>
        </w:rPr>
        <w:t xml:space="preserve"> </w:t>
      </w:r>
      <w:r w:rsidRPr="00A17FC2">
        <w:rPr>
          <w:rFonts w:eastAsia="Arial"/>
        </w:rPr>
        <w:t>(Terrorismusfinanzierung)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 261 StGB (Geldwäsche; Verschleierung unrechtmäßig erlangter Vermögenswerte), § 263 StGB (Betrug), soweit sich die Straftat gegen den Haushalt der Europäischen Union oder gegen Haushalte richtete, die von der Europäischen Union in ihrem Auftrag verwaltet werden, § 264 StGB</w:t>
      </w:r>
      <w:r w:rsidRPr="00A17FC2">
        <w:rPr>
          <w:rFonts w:eastAsia="Arial"/>
          <w:spacing w:val="49"/>
        </w:rPr>
        <w:t xml:space="preserve"> </w:t>
      </w:r>
      <w:r w:rsidRPr="00A17FC2">
        <w:rPr>
          <w:rFonts w:eastAsia="Arial"/>
        </w:rPr>
        <w:t>(Subventionsbetrug),</w:t>
      </w:r>
      <w:r w:rsidRPr="00A17FC2">
        <w:rPr>
          <w:rFonts w:eastAsia="Arial"/>
          <w:spacing w:val="21"/>
        </w:rPr>
        <w:t xml:space="preserve"> </w:t>
      </w:r>
      <w:r w:rsidRPr="00A17FC2">
        <w:rPr>
          <w:rFonts w:eastAsia="Arial"/>
        </w:rPr>
        <w:t>soweit sich die Straftat gegen den Haushalt der Europäischen Union oder gegen Haushalte richtete, die von der Europäischen Union oder in ihrem Auftrag verwaltet werden, §</w:t>
      </w:r>
      <w:r w:rsidRPr="00215F1A">
        <w:rPr>
          <w:rFonts w:eastAsia="Arial"/>
        </w:rPr>
        <w:t xml:space="preserve"> </w:t>
      </w:r>
      <w:r w:rsidRPr="00A17FC2">
        <w:rPr>
          <w:rFonts w:eastAsia="Arial"/>
        </w:rPr>
        <w:t>299</w:t>
      </w:r>
      <w:r w:rsidRPr="00215F1A">
        <w:rPr>
          <w:rFonts w:eastAsia="Arial"/>
        </w:rPr>
        <w:t xml:space="preserve"> </w:t>
      </w:r>
      <w:r w:rsidRPr="00A17FC2">
        <w:rPr>
          <w:rFonts w:eastAsia="Arial"/>
        </w:rPr>
        <w:t>StGB</w:t>
      </w:r>
      <w:r w:rsidRPr="00215F1A">
        <w:rPr>
          <w:rFonts w:eastAsia="Arial"/>
        </w:rPr>
        <w:t xml:space="preserve"> </w:t>
      </w:r>
      <w:r w:rsidRPr="00A17FC2">
        <w:rPr>
          <w:rFonts w:eastAsia="Arial"/>
        </w:rPr>
        <w:t>(Bestechlichkeit und Bestechung</w:t>
      </w:r>
      <w:r w:rsidRPr="00215F1A">
        <w:rPr>
          <w:rFonts w:eastAsia="Arial"/>
        </w:rPr>
        <w:t xml:space="preserve"> </w:t>
      </w:r>
      <w:r w:rsidRPr="00A17FC2">
        <w:rPr>
          <w:rFonts w:eastAsia="Arial"/>
        </w:rPr>
        <w:t>im</w:t>
      </w:r>
      <w:r w:rsidRPr="00215F1A">
        <w:rPr>
          <w:rFonts w:eastAsia="Arial"/>
        </w:rPr>
        <w:t xml:space="preserve"> </w:t>
      </w:r>
      <w:r w:rsidRPr="00A17FC2">
        <w:rPr>
          <w:rFonts w:eastAsia="Arial"/>
        </w:rPr>
        <w:t>geschäftlichen</w:t>
      </w:r>
      <w:r w:rsidRPr="00215F1A">
        <w:rPr>
          <w:rFonts w:eastAsia="Arial"/>
        </w:rPr>
        <w:t xml:space="preserve"> </w:t>
      </w:r>
      <w:r w:rsidRPr="00A17FC2">
        <w:rPr>
          <w:rFonts w:eastAsia="Arial"/>
        </w:rPr>
        <w:t>Verkehr),</w:t>
      </w:r>
      <w:r w:rsidRPr="00215F1A">
        <w:rPr>
          <w:rFonts w:eastAsia="Arial"/>
        </w:rPr>
        <w:t xml:space="preserve"> §§ 299a und 299b </w:t>
      </w:r>
      <w:r w:rsidRPr="00215F1A">
        <w:rPr>
          <w:rFonts w:eastAsia="Arial"/>
        </w:rPr>
        <w:lastRenderedPageBreak/>
        <w:t xml:space="preserve">StGB (Bestechlichkeit und Bestechung im Gesundheitswesen), </w:t>
      </w:r>
      <w:r w:rsidRPr="00A17FC2">
        <w:rPr>
          <w:rFonts w:eastAsia="Arial"/>
        </w:rPr>
        <w:t>§</w:t>
      </w:r>
      <w:r w:rsidRPr="00215F1A">
        <w:rPr>
          <w:rFonts w:eastAsia="Arial"/>
        </w:rPr>
        <w:t xml:space="preserve"> </w:t>
      </w:r>
      <w:r w:rsidRPr="00A17FC2">
        <w:rPr>
          <w:rFonts w:eastAsia="Arial"/>
        </w:rPr>
        <w:t>108e</w:t>
      </w:r>
      <w:r w:rsidRPr="00215F1A">
        <w:rPr>
          <w:rFonts w:eastAsia="Arial"/>
        </w:rPr>
        <w:t xml:space="preserve"> </w:t>
      </w:r>
      <w:r w:rsidRPr="00A17FC2">
        <w:rPr>
          <w:rFonts w:eastAsia="Arial"/>
        </w:rPr>
        <w:t>StGB</w:t>
      </w:r>
      <w:r w:rsidRPr="00215F1A">
        <w:rPr>
          <w:rFonts w:eastAsia="Arial"/>
        </w:rPr>
        <w:t xml:space="preserve"> </w:t>
      </w:r>
      <w:r w:rsidRPr="00A17FC2">
        <w:rPr>
          <w:rFonts w:eastAsia="Arial"/>
        </w:rPr>
        <w:t>(Bestechlichkeit und Bestechung</w:t>
      </w:r>
      <w:r w:rsidRPr="00215F1A">
        <w:rPr>
          <w:rFonts w:eastAsia="Arial"/>
        </w:rPr>
        <w:t xml:space="preserve"> </w:t>
      </w:r>
      <w:r w:rsidRPr="00A17FC2">
        <w:rPr>
          <w:rFonts w:eastAsia="Arial"/>
        </w:rPr>
        <w:t>von</w:t>
      </w:r>
      <w:r w:rsidRPr="00215F1A">
        <w:rPr>
          <w:rFonts w:eastAsia="Arial"/>
        </w:rPr>
        <w:t xml:space="preserve"> </w:t>
      </w:r>
      <w:r w:rsidRPr="00A17FC2">
        <w:rPr>
          <w:rFonts w:eastAsia="Arial"/>
        </w:rPr>
        <w:t>Mandatsträgern)</w:t>
      </w:r>
      <w:r w:rsidR="0052672C" w:rsidRPr="00A17FC2">
        <w:rPr>
          <w:rFonts w:eastAsia="Arial"/>
        </w:rPr>
        <w:t xml:space="preserve"> § 108f StGB (unzulässige Interessenwahrnehmung)</w:t>
      </w:r>
      <w:r w:rsidRPr="00A17FC2">
        <w:rPr>
          <w:rFonts w:eastAsia="Arial"/>
        </w:rPr>
        <w:t>, §§ 333 und 334 StGB (Vorteilsgewährung und Bestechung), jeweils auch in Verbindung mit § 335a StGB (Ausländische und internationale Bedienstete), Artikel 2 §</w:t>
      </w:r>
      <w:r w:rsidRPr="00215F1A">
        <w:rPr>
          <w:rFonts w:eastAsia="Arial"/>
        </w:rPr>
        <w:t xml:space="preserve"> </w:t>
      </w:r>
      <w:r w:rsidRPr="00A17FC2">
        <w:rPr>
          <w:rFonts w:eastAsia="Arial"/>
        </w:rPr>
        <w:t>2</w:t>
      </w:r>
      <w:r w:rsidRPr="00215F1A">
        <w:rPr>
          <w:rFonts w:eastAsia="Arial"/>
        </w:rPr>
        <w:t xml:space="preserve"> </w:t>
      </w:r>
      <w:r w:rsidRPr="00A17FC2">
        <w:rPr>
          <w:rFonts w:eastAsia="Arial"/>
        </w:rPr>
        <w:t>IntBestG</w:t>
      </w:r>
      <w:r w:rsidRPr="00215F1A">
        <w:rPr>
          <w:rFonts w:eastAsia="Arial"/>
        </w:rPr>
        <w:t xml:space="preserve"> </w:t>
      </w:r>
      <w:r w:rsidRPr="00A17FC2">
        <w:rPr>
          <w:rFonts w:eastAsia="Arial"/>
        </w:rPr>
        <w:t>(Bestechung</w:t>
      </w:r>
      <w:r w:rsidRPr="00215F1A">
        <w:rPr>
          <w:rFonts w:eastAsia="Arial"/>
        </w:rPr>
        <w:t xml:space="preserve"> </w:t>
      </w:r>
      <w:r w:rsidRPr="00A17FC2">
        <w:rPr>
          <w:rFonts w:eastAsia="Arial"/>
        </w:rPr>
        <w:t>ausländischer</w:t>
      </w:r>
      <w:r w:rsidRPr="00215F1A">
        <w:rPr>
          <w:rFonts w:eastAsia="Arial"/>
        </w:rPr>
        <w:t xml:space="preserve"> </w:t>
      </w:r>
      <w:r w:rsidRPr="00A17FC2">
        <w:rPr>
          <w:rFonts w:eastAsia="Arial"/>
        </w:rPr>
        <w:t>Abgeordneter im Zusammenhang mit internationalem Geschäftsverkehr),</w:t>
      </w:r>
      <w:r w:rsidRPr="00A17FC2">
        <w:rPr>
          <w:rFonts w:eastAsia="Arial"/>
          <w:spacing w:val="-6"/>
        </w:rPr>
        <w:t xml:space="preserve"> oder den </w:t>
      </w:r>
      <w:r w:rsidRPr="00A17FC2">
        <w:rPr>
          <w:rFonts w:eastAsia="Arial"/>
        </w:rPr>
        <w:t>§§</w:t>
      </w:r>
      <w:r w:rsidRPr="00A17FC2">
        <w:rPr>
          <w:rFonts w:eastAsia="Arial"/>
          <w:spacing w:val="-7"/>
        </w:rPr>
        <w:t xml:space="preserve"> </w:t>
      </w:r>
      <w:r w:rsidRPr="00A17FC2">
        <w:rPr>
          <w:rFonts w:eastAsia="Arial"/>
        </w:rPr>
        <w:t>232</w:t>
      </w:r>
      <w:r w:rsidRPr="00A17FC2">
        <w:rPr>
          <w:rFonts w:eastAsia="Arial"/>
          <w:spacing w:val="-7"/>
        </w:rPr>
        <w:t xml:space="preserve">, 232a Absatz 1 bis 5, den §§ 232b bis 233a StGB </w:t>
      </w:r>
      <w:r w:rsidRPr="00A17FC2">
        <w:rPr>
          <w:rFonts w:eastAsia="Arial"/>
        </w:rPr>
        <w:t>(Menschenhandel, Zwangsprostitution, Zwangsarbeit, Ausbeutung der Arbeitskraft, Ausbeutung unter Ausnutzung einer Freiheitsberaubung),</w:t>
      </w:r>
    </w:p>
    <w:p w14:paraId="7BDA217D" w14:textId="77777777" w:rsidR="00A829BD" w:rsidRPr="00FB1CCB" w:rsidRDefault="00A829BD" w:rsidP="003B7F27">
      <w:pPr>
        <w:pStyle w:val="FPSGABulletletter1"/>
      </w:pPr>
      <w:r w:rsidRPr="00FB1CCB">
        <w:t>oder einer vergleichbaren Vorschrift anderer Staaten,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gehört,</w:t>
      </w:r>
    </w:p>
    <w:p w14:paraId="0FDDD584" w14:textId="77777777" w:rsidR="00A829BD" w:rsidRPr="00FB1CCB" w:rsidRDefault="00A829BD" w:rsidP="003B7F27">
      <w:pPr>
        <w:pStyle w:val="FPSGABulletletter1"/>
        <w:rPr>
          <w:rFonts w:eastAsia="Arial"/>
        </w:rPr>
      </w:pPr>
      <w:r w:rsidRPr="00FB1CCB">
        <w:t>den</w:t>
      </w:r>
      <w:r w:rsidRPr="00FB1CCB">
        <w:rPr>
          <w:spacing w:val="-14"/>
        </w:rPr>
        <w:t xml:space="preserve"> </w:t>
      </w:r>
      <w:r w:rsidRPr="00FB1CCB">
        <w:t>Verpflichtungen</w:t>
      </w:r>
      <w:r w:rsidRPr="00FB1CCB">
        <w:rPr>
          <w:spacing w:val="-14"/>
        </w:rPr>
        <w:t xml:space="preserve"> </w:t>
      </w:r>
      <w:r w:rsidRPr="00FB1CCB">
        <w:t>zur</w:t>
      </w:r>
      <w:r w:rsidRPr="00FB1CCB">
        <w:rPr>
          <w:spacing w:val="-13"/>
        </w:rPr>
        <w:t xml:space="preserve"> </w:t>
      </w:r>
      <w:r w:rsidRPr="00FB1CCB">
        <w:t>Zahlung</w:t>
      </w:r>
      <w:r w:rsidRPr="00FB1CCB">
        <w:rPr>
          <w:spacing w:val="-14"/>
        </w:rPr>
        <w:t xml:space="preserve"> </w:t>
      </w:r>
      <w:r w:rsidRPr="00FB1CCB">
        <w:t>von</w:t>
      </w:r>
      <w:r w:rsidRPr="00FB1CCB">
        <w:rPr>
          <w:spacing w:val="-14"/>
        </w:rPr>
        <w:t xml:space="preserve"> </w:t>
      </w:r>
      <w:r w:rsidRPr="00FB1CCB">
        <w:t>Steuern</w:t>
      </w:r>
      <w:r w:rsidRPr="00FB1CCB">
        <w:rPr>
          <w:spacing w:val="-13"/>
        </w:rPr>
        <w:t xml:space="preserve"> </w:t>
      </w:r>
      <w:r w:rsidRPr="00FB1CCB">
        <w:t>und</w:t>
      </w:r>
      <w:r w:rsidRPr="00FB1CCB">
        <w:rPr>
          <w:spacing w:val="-14"/>
        </w:rPr>
        <w:t xml:space="preserve"> </w:t>
      </w:r>
      <w:r w:rsidRPr="00FB1CCB">
        <w:t>Abgaben</w:t>
      </w:r>
      <w:r w:rsidRPr="00FB1CCB">
        <w:rPr>
          <w:spacing w:val="-14"/>
        </w:rPr>
        <w:t xml:space="preserve"> </w:t>
      </w:r>
      <w:r w:rsidRPr="00FB1CCB">
        <w:t>sowie</w:t>
      </w:r>
      <w:r w:rsidRPr="00FB1CCB">
        <w:rPr>
          <w:spacing w:val="-14"/>
        </w:rPr>
        <w:t xml:space="preserve"> </w:t>
      </w:r>
      <w:r w:rsidRPr="00FB1CCB">
        <w:t>der</w:t>
      </w:r>
      <w:r w:rsidRPr="00FB1CCB">
        <w:rPr>
          <w:spacing w:val="-13"/>
        </w:rPr>
        <w:t xml:space="preserve"> </w:t>
      </w:r>
      <w:r w:rsidRPr="00FB1CCB">
        <w:t>Beiträge</w:t>
      </w:r>
      <w:r w:rsidRPr="00FB1CCB">
        <w:rPr>
          <w:spacing w:val="-12"/>
        </w:rPr>
        <w:t xml:space="preserve"> </w:t>
      </w:r>
      <w:r w:rsidRPr="00FB1CCB">
        <w:t>zur</w:t>
      </w:r>
      <w:r w:rsidRPr="00FB1CCB">
        <w:rPr>
          <w:spacing w:val="-15"/>
        </w:rPr>
        <w:t xml:space="preserve"> </w:t>
      </w:r>
      <w:r w:rsidRPr="00FB1CCB">
        <w:t>gesetzlichen</w:t>
      </w:r>
      <w:r w:rsidRPr="00FB1CCB">
        <w:rPr>
          <w:w w:val="99"/>
        </w:rPr>
        <w:t xml:space="preserve"> </w:t>
      </w:r>
      <w:r w:rsidRPr="00FB1CCB">
        <w:t>Sozialversicherung,</w:t>
      </w:r>
      <w:r w:rsidRPr="00FB1CCB">
        <w:rPr>
          <w:spacing w:val="23"/>
        </w:rPr>
        <w:t xml:space="preserve"> </w:t>
      </w:r>
      <w:r w:rsidRPr="00FB1CCB">
        <w:t>nachgekommen</w:t>
      </w:r>
      <w:r w:rsidRPr="00FB1CCB">
        <w:rPr>
          <w:w w:val="99"/>
        </w:rPr>
        <w:t xml:space="preserve"> </w:t>
      </w:r>
      <w:r w:rsidRPr="00FB1CCB">
        <w:t>wurde</w:t>
      </w:r>
      <w:r w:rsidRPr="00FB1CCB">
        <w:rPr>
          <w:spacing w:val="55"/>
        </w:rPr>
        <w:t xml:space="preserve"> </w:t>
      </w:r>
      <w:r w:rsidRPr="00FB1CCB">
        <w:t>und</w:t>
      </w:r>
      <w:r w:rsidRPr="00FB1CCB">
        <w:rPr>
          <w:spacing w:val="55"/>
        </w:rPr>
        <w:t xml:space="preserve"> </w:t>
      </w:r>
      <w:r w:rsidRPr="00FB1CCB">
        <w:t>kein</w:t>
      </w:r>
      <w:r w:rsidRPr="00FB1CCB">
        <w:rPr>
          <w:spacing w:val="55"/>
        </w:rPr>
        <w:t xml:space="preserve"> </w:t>
      </w:r>
      <w:r w:rsidRPr="00FB1CCB">
        <w:t>Verstoß</w:t>
      </w:r>
      <w:r w:rsidRPr="00FB1CCB">
        <w:rPr>
          <w:spacing w:val="55"/>
        </w:rPr>
        <w:t xml:space="preserve"> </w:t>
      </w:r>
      <w:r w:rsidRPr="00FB1CCB">
        <w:t>durch</w:t>
      </w:r>
      <w:r w:rsidRPr="00FB1CCB">
        <w:rPr>
          <w:spacing w:val="55"/>
        </w:rPr>
        <w:t xml:space="preserve"> </w:t>
      </w:r>
      <w:r w:rsidRPr="00FB1CCB">
        <w:t>eine</w:t>
      </w:r>
      <w:r w:rsidRPr="00FB1CCB">
        <w:rPr>
          <w:spacing w:val="55"/>
        </w:rPr>
        <w:t xml:space="preserve"> </w:t>
      </w:r>
      <w:r w:rsidRPr="00FB1CCB">
        <w:t>rechtskräftige</w:t>
      </w:r>
      <w:r w:rsidRPr="00FB1CCB">
        <w:rPr>
          <w:spacing w:val="55"/>
        </w:rPr>
        <w:t xml:space="preserve"> </w:t>
      </w:r>
      <w:r w:rsidRPr="00FB1CCB">
        <w:t>Gerichts-</w:t>
      </w:r>
      <w:r w:rsidRPr="00FB1CCB">
        <w:rPr>
          <w:spacing w:val="55"/>
        </w:rPr>
        <w:t xml:space="preserve"> </w:t>
      </w:r>
      <w:r w:rsidRPr="00FB1CCB">
        <w:t>oder</w:t>
      </w:r>
      <w:r w:rsidRPr="00FB1CCB">
        <w:rPr>
          <w:spacing w:val="24"/>
        </w:rPr>
        <w:t xml:space="preserve"> </w:t>
      </w:r>
      <w:r w:rsidRPr="00FB1CCB">
        <w:t>bestandskräftige</w:t>
      </w:r>
      <w:r w:rsidRPr="00FB1CCB">
        <w:rPr>
          <w:w w:val="99"/>
        </w:rPr>
        <w:t xml:space="preserve"> </w:t>
      </w:r>
      <w:r w:rsidRPr="00FB1CCB">
        <w:t>Verwaltungsentscheidung festgestellt</w:t>
      </w:r>
      <w:r w:rsidRPr="00FB1CCB">
        <w:rPr>
          <w:spacing w:val="1"/>
        </w:rPr>
        <w:t xml:space="preserve"> </w:t>
      </w:r>
      <w:r w:rsidRPr="00FB1CCB">
        <w:t>wurde oder der Bewerber/ Bieter dadurch seinen Verpflichtungen nachgekommen ist, dass er sich zur Zahlung der Steuern, Abgaben und Beiträge zur Sozialversicherung einschließlich Zinsen, Säumnis- und Strafzuschlägen verpflichtet hat,</w:t>
      </w:r>
    </w:p>
    <w:p w14:paraId="6CC1CED7" w14:textId="77777777" w:rsidR="00A829BD" w:rsidRPr="00FB1CCB" w:rsidRDefault="00A829BD" w:rsidP="003B7F27">
      <w:pPr>
        <w:pStyle w:val="FPSGABulletletter1"/>
        <w:rPr>
          <w:rFonts w:eastAsia="Arial"/>
        </w:rPr>
      </w:pPr>
      <w:r w:rsidRPr="00FB1CCB">
        <w:t>bei der Ausführung öffentlicher Aufträge nicht gegen geltende umwelt-,</w:t>
      </w:r>
      <w:r w:rsidRPr="00FB1CCB">
        <w:rPr>
          <w:spacing w:val="55"/>
        </w:rPr>
        <w:t xml:space="preserve"> </w:t>
      </w:r>
      <w:r w:rsidRPr="00FB1CCB">
        <w:t>sozial-</w:t>
      </w:r>
      <w:r w:rsidRPr="00FB1CCB">
        <w:rPr>
          <w:spacing w:val="41"/>
        </w:rPr>
        <w:t xml:space="preserve"> </w:t>
      </w:r>
      <w:r w:rsidRPr="00FB1CCB">
        <w:t>oder</w:t>
      </w:r>
      <w:r w:rsidRPr="00FB1CCB">
        <w:rPr>
          <w:w w:val="99"/>
        </w:rPr>
        <w:t xml:space="preserve"> </w:t>
      </w:r>
      <w:r w:rsidRPr="00FB1CCB">
        <w:t>arbeitsrechtliche Verpflichtungen verstoßen</w:t>
      </w:r>
      <w:r w:rsidRPr="00FB1CCB">
        <w:rPr>
          <w:spacing w:val="4"/>
        </w:rPr>
        <w:t xml:space="preserve"> </w:t>
      </w:r>
      <w:r w:rsidRPr="00FB1CCB">
        <w:t>wurde,</w:t>
      </w:r>
    </w:p>
    <w:p w14:paraId="59D21892" w14:textId="77777777" w:rsidR="00A829BD" w:rsidRPr="00FB1CCB" w:rsidRDefault="00A829BD" w:rsidP="003B7F27">
      <w:pPr>
        <w:pStyle w:val="FPSGABulletletter1"/>
        <w:rPr>
          <w:rFonts w:eastAsia="Arial"/>
        </w:rPr>
      </w:pPr>
      <w:r w:rsidRPr="00FB1CCB">
        <w:t>er/sie zahlungsfähig ist/sind, über das Vermögen kein Insolvenzverfahren beantragt</w:t>
      </w:r>
      <w:r w:rsidRPr="00FB1CCB">
        <w:rPr>
          <w:spacing w:val="36"/>
        </w:rPr>
        <w:t xml:space="preserve"> </w:t>
      </w:r>
      <w:r w:rsidRPr="00FB1CCB">
        <w:t>oder</w:t>
      </w:r>
      <w:r w:rsidRPr="00FB1CCB">
        <w:rPr>
          <w:w w:val="99"/>
        </w:rPr>
        <w:t xml:space="preserve"> </w:t>
      </w:r>
      <w:r w:rsidRPr="00FB1CCB">
        <w:t>eröffnet</w:t>
      </w:r>
      <w:r w:rsidRPr="00FB1CCB">
        <w:rPr>
          <w:spacing w:val="18"/>
        </w:rPr>
        <w:t xml:space="preserve"> </w:t>
      </w:r>
      <w:r w:rsidRPr="00FB1CCB">
        <w:t>worden</w:t>
      </w:r>
      <w:r w:rsidRPr="00FB1CCB">
        <w:rPr>
          <w:spacing w:val="18"/>
        </w:rPr>
        <w:t xml:space="preserve"> </w:t>
      </w:r>
      <w:r w:rsidRPr="00FB1CCB">
        <w:t>ist,</w:t>
      </w:r>
      <w:r w:rsidRPr="00FB1CCB">
        <w:rPr>
          <w:spacing w:val="18"/>
        </w:rPr>
        <w:t xml:space="preserve"> </w:t>
      </w:r>
      <w:r w:rsidRPr="00FB1CCB">
        <w:t>die</w:t>
      </w:r>
      <w:r w:rsidRPr="00FB1CCB">
        <w:rPr>
          <w:spacing w:val="18"/>
        </w:rPr>
        <w:t xml:space="preserve"> </w:t>
      </w:r>
      <w:r w:rsidRPr="00FB1CCB">
        <w:t>Eröffnung</w:t>
      </w:r>
      <w:r w:rsidRPr="00FB1CCB">
        <w:rPr>
          <w:spacing w:val="18"/>
        </w:rPr>
        <w:t xml:space="preserve"> </w:t>
      </w:r>
      <w:r w:rsidRPr="00FB1CCB">
        <w:t>eines</w:t>
      </w:r>
      <w:r w:rsidRPr="00FB1CCB">
        <w:rPr>
          <w:spacing w:val="19"/>
        </w:rPr>
        <w:t xml:space="preserve"> </w:t>
      </w:r>
      <w:r w:rsidRPr="00FB1CCB">
        <w:t>solchen</w:t>
      </w:r>
      <w:r w:rsidRPr="00FB1CCB">
        <w:rPr>
          <w:spacing w:val="18"/>
        </w:rPr>
        <w:t xml:space="preserve"> </w:t>
      </w:r>
      <w:r w:rsidRPr="00FB1CCB">
        <w:t>Verfahrens</w:t>
      </w:r>
      <w:r w:rsidRPr="00FB1CCB">
        <w:rPr>
          <w:spacing w:val="18"/>
        </w:rPr>
        <w:t xml:space="preserve"> </w:t>
      </w:r>
      <w:r w:rsidRPr="00FB1CCB">
        <w:t>nicht</w:t>
      </w:r>
      <w:r w:rsidRPr="00FB1CCB">
        <w:rPr>
          <w:spacing w:val="18"/>
        </w:rPr>
        <w:t xml:space="preserve"> </w:t>
      </w:r>
      <w:r w:rsidRPr="00FB1CCB">
        <w:t>mangels</w:t>
      </w:r>
      <w:r w:rsidRPr="00FB1CCB">
        <w:rPr>
          <w:spacing w:val="19"/>
        </w:rPr>
        <w:t xml:space="preserve"> </w:t>
      </w:r>
      <w:r w:rsidRPr="00FB1CCB">
        <w:t>Masse</w:t>
      </w:r>
      <w:r w:rsidRPr="00FB1CCB">
        <w:rPr>
          <w:spacing w:val="18"/>
        </w:rPr>
        <w:t xml:space="preserve"> </w:t>
      </w:r>
      <w:r w:rsidRPr="00FB1CCB">
        <w:t>abgelehnt</w:t>
      </w:r>
      <w:r w:rsidRPr="00FB1CCB">
        <w:rPr>
          <w:w w:val="99"/>
        </w:rPr>
        <w:t xml:space="preserve"> </w:t>
      </w:r>
      <w:r w:rsidRPr="00FB1CCB">
        <w:t>worden ist, er/sie sich nicht in Liquidation befindet/befinden und die Tätigkeit nicht</w:t>
      </w:r>
      <w:r w:rsidRPr="00FB1CCB">
        <w:rPr>
          <w:spacing w:val="39"/>
        </w:rPr>
        <w:t xml:space="preserve"> </w:t>
      </w:r>
      <w:r w:rsidRPr="00FB1CCB">
        <w:t>eingestellt</w:t>
      </w:r>
      <w:r w:rsidRPr="00FB1CCB">
        <w:rPr>
          <w:w w:val="99"/>
        </w:rPr>
        <w:t xml:space="preserve"> </w:t>
      </w:r>
      <w:r w:rsidRPr="00FB1CCB">
        <w:t>wurde,</w:t>
      </w:r>
    </w:p>
    <w:p w14:paraId="27545C14" w14:textId="77777777" w:rsidR="00A829BD" w:rsidRPr="00FB1CCB" w:rsidRDefault="00A829BD" w:rsidP="003B7F27">
      <w:pPr>
        <w:pStyle w:val="FPSGABulletletter1"/>
        <w:rPr>
          <w:rFonts w:eastAsia="Arial"/>
        </w:rPr>
      </w:pPr>
      <w:r w:rsidRPr="00FB1CCB">
        <w:rPr>
          <w:rFonts w:eastAsia="Arial"/>
        </w:rPr>
        <w:t>er/sie im Rahmen der beruflichen Tätigkeit nachweislich keine schwere Verfehlung begangen hat, durch die die Integrität des Unternehmens infrage gestellt wird, wobei das Verhalten einer rechtskräftig verurteilten Person einem Unternehmen zuzurechnen ist, wenn diese Person als für die Leitung des Unternehmens Verantwortlicher gehandelt hat, wozu auch die Überwachung der Geschäftsführung oder die sonstige Ausübung von Kontrollbefugnissen in leitender Stellung gehören,</w:t>
      </w:r>
    </w:p>
    <w:p w14:paraId="12852448" w14:textId="77777777" w:rsidR="00A829BD" w:rsidRPr="00FB1CCB" w:rsidRDefault="00A829BD" w:rsidP="003B7F27">
      <w:pPr>
        <w:pStyle w:val="FPSGABulletletter1"/>
        <w:rPr>
          <w:rFonts w:eastAsia="Arial"/>
        </w:rPr>
      </w:pPr>
      <w:r w:rsidRPr="00FB1CCB">
        <w:rPr>
          <w:rFonts w:eastAsia="Arial"/>
        </w:rPr>
        <w:t>er/sie mit anderen Unternehmen keine Vereinbarungen getroffen oder Verhaltensweisen aufeinander abgestimmt hat, die eine Verhinderung, Einschränkung oder Verfälschung des Wettbewerbs bezwecken oder bewirken,</w:t>
      </w:r>
    </w:p>
    <w:p w14:paraId="253B58C7" w14:textId="77777777" w:rsidR="00A829BD" w:rsidRPr="00FB1CCB" w:rsidRDefault="00A829BD" w:rsidP="003B7F27">
      <w:pPr>
        <w:pStyle w:val="FPSGABulletletter1"/>
        <w:rPr>
          <w:rFonts w:eastAsia="Arial"/>
        </w:rPr>
      </w:pPr>
      <w:r w:rsidRPr="00FB1CCB">
        <w:rPr>
          <w:rFonts w:eastAsia="Arial"/>
        </w:rPr>
        <w:t>kein Interessenkonflikt bei der Durchführung des Vergabeverfahrens besteht, der die Unparteilichkeit und Unabhängigkeit einer für den öffentlichen Auftraggeber tätigen Person bei der Durchführung des Vergabeverfahrens beeinträchtigen könnte oder der durch andere, weniger einschneidende Maßnahmen nicht wirksam beseitigt werden kann,</w:t>
      </w:r>
    </w:p>
    <w:p w14:paraId="01A209ED" w14:textId="77777777" w:rsidR="00A829BD" w:rsidRPr="00FB1CCB" w:rsidRDefault="00A829BD" w:rsidP="003B7F27">
      <w:pPr>
        <w:pStyle w:val="FPSGABulletletter1"/>
        <w:rPr>
          <w:rFonts w:eastAsia="Arial"/>
        </w:rPr>
      </w:pPr>
      <w:r w:rsidRPr="00FB1CCB">
        <w:rPr>
          <w:rFonts w:eastAsia="Arial"/>
        </w:rPr>
        <w:t>keine Wettbewerbsverzerrung dadurch resultiert, dass das Unternehmen bereits in die Vorbereitung des Vergabeverfahrens einbezogen war oder diese Wettbewerbsverzerrung nicht durch andere, weniger einschneidende Maßnahmen beseitigt werden kann,</w:t>
      </w:r>
    </w:p>
    <w:p w14:paraId="42F6ED5A" w14:textId="77777777" w:rsidR="00A829BD" w:rsidRPr="00FB1CCB" w:rsidRDefault="00A829BD" w:rsidP="003B7F27">
      <w:pPr>
        <w:pStyle w:val="FPSGABulletletter1"/>
        <w:rPr>
          <w:rFonts w:eastAsia="Arial"/>
        </w:rPr>
      </w:pPr>
      <w:r w:rsidRPr="00FB1CCB">
        <w:rPr>
          <w:rFonts w:eastAsia="Arial"/>
        </w:rPr>
        <w:lastRenderedPageBreak/>
        <w:t>er/sie keine wesentliche Anordnung bei der Ausführung eines früheren öffentlichen Auftrags oder Konzessionsvertrags erheblich oder fortdauernd mangelhaft erfüllt hat und dies nicht zu einer vorzeitigen Beendigung, Schadensersatz oder zu einer vergleichbaren Rechtsfolge geführt hat,</w:t>
      </w:r>
    </w:p>
    <w:p w14:paraId="113E41B6" w14:textId="77777777" w:rsidR="00A829BD" w:rsidRPr="00FB1CCB" w:rsidRDefault="00A829BD" w:rsidP="003B7F27">
      <w:pPr>
        <w:pStyle w:val="FPSGABulletletter1"/>
        <w:rPr>
          <w:rFonts w:eastAsia="Arial"/>
        </w:rPr>
      </w:pPr>
      <w:r w:rsidRPr="00FB1CCB">
        <w:rPr>
          <w:rFonts w:eastAsia="Arial"/>
        </w:rPr>
        <w:t>er/sie in Bezug auf Ausschlussgründe oder Eignungskriterien keine schwerwiegende Täuschung begangen oder Auskünfte zurückgehalten hat und in der Lage ist, die erforderlichen Nachweise zu übermitteln,</w:t>
      </w:r>
    </w:p>
    <w:p w14:paraId="66E7721A" w14:textId="77777777" w:rsidR="00A829BD" w:rsidRPr="00FB1CCB" w:rsidRDefault="00A829BD" w:rsidP="003B7F27">
      <w:pPr>
        <w:pStyle w:val="FPSGABulletletter1"/>
        <w:rPr>
          <w:rFonts w:eastAsia="Arial"/>
        </w:rPr>
      </w:pPr>
      <w:r w:rsidRPr="00FB1CCB">
        <w:rPr>
          <w:rFonts w:eastAsia="Arial"/>
        </w:rPr>
        <w:t>er/sie nicht versucht hat, die Entscheidungsfindung der Auftraggeberin in unzulässiger Weise zu beeinflussen,</w:t>
      </w:r>
    </w:p>
    <w:p w14:paraId="2B3D8413" w14:textId="77777777" w:rsidR="00A829BD" w:rsidRPr="00FB1CCB" w:rsidRDefault="00A829BD" w:rsidP="003B7F27">
      <w:pPr>
        <w:pStyle w:val="FPSGABulletletter1"/>
        <w:rPr>
          <w:rFonts w:eastAsia="Arial"/>
        </w:rPr>
      </w:pPr>
      <w:r w:rsidRPr="00FB1CCB">
        <w:rPr>
          <w:rFonts w:eastAsia="Arial"/>
        </w:rPr>
        <w:t>er/sie nicht versucht hat, vertrauliche Informationen zu erhalten, durch die es unzulässige Vorteile beim Vergabeverfahren erlangen könnte,</w:t>
      </w:r>
    </w:p>
    <w:p w14:paraId="19A5AB44" w14:textId="77777777" w:rsidR="00A829BD" w:rsidRPr="00FB1CCB" w:rsidRDefault="00A829BD" w:rsidP="003B7F27">
      <w:pPr>
        <w:pStyle w:val="FPSGABulletletter1"/>
        <w:rPr>
          <w:rFonts w:eastAsia="Arial"/>
        </w:rPr>
      </w:pPr>
      <w:r w:rsidRPr="00FB1CCB">
        <w:rPr>
          <w:rFonts w:eastAsia="Arial"/>
        </w:rPr>
        <w:t>er/sie nicht fahrlässig oder vorsätzlich irreführende Informationen übermittelt hat, die die Vergabeentscheidung der Auftraggeberin erheblich beeinflussen können und nicht versucht hat, solche Informationen zu übermitteln,</w:t>
      </w:r>
    </w:p>
    <w:p w14:paraId="5F834DE6" w14:textId="77777777" w:rsidR="00A829BD" w:rsidRPr="00FB1CCB" w:rsidRDefault="00A829BD" w:rsidP="003B7F27">
      <w:pPr>
        <w:pStyle w:val="FPSGABulletletter1"/>
        <w:rPr>
          <w:rFonts w:eastAsia="Arial"/>
        </w:rPr>
      </w:pPr>
      <w:r w:rsidRPr="00FB1CCB">
        <w:rPr>
          <w:rFonts w:eastAsia="Arial"/>
        </w:rPr>
        <w:t>keine Tatsachen vorliegen, die einen Ausschlussgrund nach § 21 des</w:t>
      </w:r>
      <w:r w:rsidRPr="00FB1CCB">
        <w:rPr>
          <w:rFonts w:eastAsia="Arial"/>
          <w:spacing w:val="37"/>
        </w:rPr>
        <w:t xml:space="preserve"> </w:t>
      </w:r>
      <w:r w:rsidRPr="00FB1CCB">
        <w:rPr>
          <w:rFonts w:eastAsia="Arial"/>
        </w:rPr>
        <w:t>Arbeitnehmer-Entsendegesetzes,</w:t>
      </w:r>
      <w:r w:rsidRPr="00FB1CCB">
        <w:rPr>
          <w:rFonts w:eastAsia="Arial"/>
          <w:w w:val="99"/>
        </w:rPr>
        <w:t xml:space="preserve"> </w:t>
      </w:r>
      <w:r w:rsidRPr="00FB1CCB">
        <w:rPr>
          <w:rFonts w:eastAsia="Arial"/>
        </w:rPr>
        <w:t>nach § 98c des Aufenthaltsgesetzes, nach § 19 des Mindestlohngesetzes oder des § 21 Schwarzarbeitsbekämpfungsgesetz begründen können</w:t>
      </w:r>
    </w:p>
    <w:p w14:paraId="64A9FAB0" w14:textId="77777777" w:rsidR="00A829BD" w:rsidRPr="00FB1CCB" w:rsidRDefault="00A829BD" w:rsidP="003B7F27">
      <w:pPr>
        <w:pStyle w:val="FPSGATextohneRdNr"/>
        <w:rPr>
          <w:rFonts w:eastAsia="Arial"/>
        </w:rPr>
      </w:pPr>
      <w:r w:rsidRPr="00FB1CCB">
        <w:t xml:space="preserve">und er/ sie sich bewusst ist/ sind, dass </w:t>
      </w:r>
      <w:r w:rsidRPr="00FB1CCB">
        <w:rPr>
          <w:color w:val="2C2C2C"/>
        </w:rPr>
        <w:t>eine fa</w:t>
      </w:r>
      <w:r w:rsidRPr="00FB1CCB">
        <w:rPr>
          <w:color w:val="010101"/>
        </w:rPr>
        <w:t>l</w:t>
      </w:r>
      <w:r w:rsidRPr="00FB1CCB">
        <w:t>sche Angabe den Ausschluss aus dem Bewerber-/</w:t>
      </w:r>
      <w:r w:rsidRPr="00FB1CCB">
        <w:rPr>
          <w:w w:val="99"/>
        </w:rPr>
        <w:t xml:space="preserve"> </w:t>
      </w:r>
      <w:r w:rsidRPr="00FB1CCB">
        <w:t>Bieterkreis zur Fo</w:t>
      </w:r>
      <w:r w:rsidRPr="00FB1CCB">
        <w:rPr>
          <w:color w:val="010101"/>
        </w:rPr>
        <w:t>l</w:t>
      </w:r>
      <w:r w:rsidRPr="00FB1CCB">
        <w:t>ge</w:t>
      </w:r>
      <w:r w:rsidRPr="00FB1CCB">
        <w:rPr>
          <w:spacing w:val="-4"/>
        </w:rPr>
        <w:t xml:space="preserve"> </w:t>
      </w:r>
      <w:r w:rsidRPr="00FB1CCB">
        <w:t>hat</w:t>
      </w:r>
      <w:r w:rsidRPr="00FB1CCB">
        <w:rPr>
          <w:color w:val="444444"/>
        </w:rPr>
        <w:t>.</w:t>
      </w:r>
    </w:p>
    <w:p w14:paraId="57E7A2F7" w14:textId="77777777" w:rsidR="00A829BD" w:rsidRPr="00FB1CCB" w:rsidRDefault="00A829BD" w:rsidP="003B7F27">
      <w:pPr>
        <w:pStyle w:val="FPSGATextohneRdNr"/>
      </w:pPr>
    </w:p>
    <w:p w14:paraId="6C63B71E" w14:textId="77777777" w:rsidR="00A829BD" w:rsidRPr="00FB1CCB" w:rsidRDefault="00A829BD" w:rsidP="003B7F27">
      <w:pPr>
        <w:pStyle w:val="FPSGATextohneRdNr"/>
      </w:pPr>
      <w:r w:rsidRPr="00FB1CCB">
        <w:t>Das</w:t>
      </w:r>
      <w:r w:rsidRPr="00FB1CCB">
        <w:rPr>
          <w:spacing w:val="21"/>
        </w:rPr>
        <w:t xml:space="preserve"> </w:t>
      </w:r>
      <w:r w:rsidRPr="00FB1CCB">
        <w:t>"andere</w:t>
      </w:r>
      <w:r w:rsidRPr="00FB1CCB">
        <w:rPr>
          <w:spacing w:val="21"/>
        </w:rPr>
        <w:t xml:space="preserve"> </w:t>
      </w:r>
      <w:r w:rsidRPr="00FB1CCB">
        <w:t>Unternehmen"</w:t>
      </w:r>
      <w:r w:rsidRPr="00FB1CCB">
        <w:rPr>
          <w:spacing w:val="21"/>
        </w:rPr>
        <w:t xml:space="preserve"> </w:t>
      </w:r>
      <w:r w:rsidRPr="00FB1CCB">
        <w:t>("A")</w:t>
      </w:r>
      <w:r w:rsidRPr="00FB1CCB">
        <w:rPr>
          <w:spacing w:val="21"/>
        </w:rPr>
        <w:t xml:space="preserve"> </w:t>
      </w:r>
      <w:r w:rsidRPr="00FB1CCB">
        <w:t>erklärt</w:t>
      </w:r>
      <w:r w:rsidRPr="00FB1CCB">
        <w:rPr>
          <w:spacing w:val="21"/>
        </w:rPr>
        <w:t xml:space="preserve"> </w:t>
      </w:r>
      <w:r w:rsidRPr="00FB1CCB">
        <w:t>für</w:t>
      </w:r>
      <w:r w:rsidRPr="00FB1CCB">
        <w:rPr>
          <w:spacing w:val="21"/>
        </w:rPr>
        <w:t xml:space="preserve"> </w:t>
      </w:r>
      <w:r w:rsidRPr="00FB1CCB">
        <w:t>den</w:t>
      </w:r>
      <w:r w:rsidRPr="00FB1CCB">
        <w:rPr>
          <w:spacing w:val="21"/>
        </w:rPr>
        <w:t xml:space="preserve"> </w:t>
      </w:r>
      <w:r w:rsidRPr="00FB1CCB">
        <w:t>Fall,</w:t>
      </w:r>
      <w:r w:rsidRPr="00FB1CCB">
        <w:rPr>
          <w:spacing w:val="21"/>
        </w:rPr>
        <w:t xml:space="preserve"> </w:t>
      </w:r>
      <w:r w:rsidRPr="00FB1CCB">
        <w:t>dass</w:t>
      </w:r>
      <w:r w:rsidRPr="00FB1CCB">
        <w:rPr>
          <w:spacing w:val="21"/>
        </w:rPr>
        <w:t xml:space="preserve"> </w:t>
      </w:r>
      <w:r w:rsidRPr="00FB1CCB">
        <w:t>der</w:t>
      </w:r>
      <w:r w:rsidRPr="00FB1CCB">
        <w:rPr>
          <w:spacing w:val="21"/>
        </w:rPr>
        <w:t xml:space="preserve"> </w:t>
      </w:r>
      <w:r w:rsidRPr="00FB1CCB">
        <w:t>Bewerber</w:t>
      </w:r>
      <w:r w:rsidRPr="00FB1CCB">
        <w:rPr>
          <w:spacing w:val="21"/>
        </w:rPr>
        <w:t xml:space="preserve"> </w:t>
      </w:r>
      <w:r w:rsidRPr="00FB1CCB">
        <w:t>bzw.</w:t>
      </w:r>
      <w:r w:rsidRPr="00FB1CCB">
        <w:rPr>
          <w:spacing w:val="21"/>
        </w:rPr>
        <w:t xml:space="preserve"> </w:t>
      </w:r>
      <w:r w:rsidRPr="00FB1CCB">
        <w:t>die</w:t>
      </w:r>
      <w:r w:rsidRPr="00FB1CCB">
        <w:rPr>
          <w:spacing w:val="21"/>
        </w:rPr>
        <w:t xml:space="preserve"> </w:t>
      </w:r>
      <w:r w:rsidRPr="00FB1CCB">
        <w:t>Bewerbergemeinschaft</w:t>
      </w:r>
      <w:r w:rsidRPr="00FB1CCB">
        <w:rPr>
          <w:spacing w:val="21"/>
        </w:rPr>
        <w:t xml:space="preserve"> </w:t>
      </w:r>
      <w:r w:rsidRPr="00FB1CCB">
        <w:t>("B") zum Nachweis der Eignung bezüglich der "wirtschaftlichen und finanziellen Leistungsfähigkeit" die wirtschaftliche</w:t>
      </w:r>
      <w:r w:rsidRPr="00FB1CCB">
        <w:rPr>
          <w:spacing w:val="35"/>
        </w:rPr>
        <w:t xml:space="preserve"> </w:t>
      </w:r>
      <w:r w:rsidRPr="00FB1CCB">
        <w:t>und finanzielle Leistungsfähigkeit des "anderen Unternehmens" ("A") in Anspruch nimmt, dass ich/wir</w:t>
      </w:r>
      <w:r w:rsidRPr="00FB1CCB">
        <w:rPr>
          <w:spacing w:val="1"/>
        </w:rPr>
        <w:t xml:space="preserve"> </w:t>
      </w:r>
      <w:r w:rsidRPr="00FB1CCB">
        <w:t>uns verpflichte(n), im Falle der Auftragsvergabe an den Bewerber/ Bieter bzw. die Bewerber-/ Bietergemeinschaft ("B"), mit diesem gemeinsam für die Auftragsausführung zu haften.</w:t>
      </w:r>
    </w:p>
    <w:p w14:paraId="4874EE7D" w14:textId="77777777" w:rsidR="00A829BD" w:rsidRPr="00FB1CCB" w:rsidRDefault="00A829BD" w:rsidP="00FB1CCB">
      <w:pPr>
        <w:pStyle w:val="Textkrper"/>
        <w:framePr w:wrap="around"/>
        <w:spacing w:line="276" w:lineRule="auto"/>
        <w:rPr>
          <w:rFonts w:cs="Arial"/>
          <w:sz w:val="20"/>
        </w:rPr>
      </w:pPr>
    </w:p>
    <w:p w14:paraId="48EDFD2A" w14:textId="77777777" w:rsidR="00A829BD" w:rsidRPr="00FB1CCB" w:rsidRDefault="00A829BD" w:rsidP="00FB1CCB">
      <w:pPr>
        <w:spacing w:line="276" w:lineRule="auto"/>
        <w:rPr>
          <w:rFonts w:eastAsia="Arial"/>
          <w:sz w:val="20"/>
        </w:rPr>
      </w:pPr>
    </w:p>
    <w:p w14:paraId="6D16003C" w14:textId="77777777" w:rsidR="00A829BD" w:rsidRPr="00FB1CCB" w:rsidRDefault="00A829BD" w:rsidP="00FB1CCB">
      <w:pPr>
        <w:spacing w:line="276" w:lineRule="auto"/>
        <w:rPr>
          <w:rFonts w:eastAsia="Arial"/>
          <w:sz w:val="20"/>
        </w:rPr>
      </w:pPr>
    </w:p>
    <w:sdt>
      <w:sdtPr>
        <w:id w:val="1170754222"/>
        <w:placeholder>
          <w:docPart w:val="620552140D8A4971A48BCD1EFC761DDB"/>
        </w:placeholder>
      </w:sdtPr>
      <w:sdtContent>
        <w:p w14:paraId="1D96708B" w14:textId="77777777" w:rsidR="00A17FC2" w:rsidRPr="00FB1CCB" w:rsidRDefault="00A17FC2" w:rsidP="00A17FC2">
          <w:pPr>
            <w:pStyle w:val="FPSGATextohneRdNr"/>
          </w:pPr>
          <w:r w:rsidRPr="00FB1CCB">
            <w:rPr>
              <w:rFonts w:eastAsia="Calibri"/>
              <w:lang w:eastAsia="en-US"/>
            </w:rPr>
            <w:fldChar w:fldCharType="begin">
              <w:ffData>
                <w:name w:val="Text1"/>
                <w:enabled/>
                <w:calcOnExit w:val="0"/>
                <w:textInput/>
              </w:ffData>
            </w:fldChar>
          </w:r>
          <w:r w:rsidRPr="00FB1CCB">
            <w:rPr>
              <w:rFonts w:eastAsia="Calibri"/>
              <w:lang w:eastAsia="en-US"/>
            </w:rPr>
            <w:instrText xml:space="preserve"> FORMTEXT </w:instrText>
          </w:r>
          <w:r w:rsidRPr="00FB1CCB">
            <w:rPr>
              <w:rFonts w:eastAsia="Calibri"/>
              <w:lang w:eastAsia="en-US"/>
            </w:rPr>
          </w:r>
          <w:r w:rsidRPr="00FB1CCB">
            <w:rPr>
              <w:rFonts w:eastAsia="Calibri"/>
              <w:lang w:eastAsia="en-US"/>
            </w:rPr>
            <w:fldChar w:fldCharType="separate"/>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noProof/>
              <w:lang w:eastAsia="en-US"/>
            </w:rPr>
            <w:t> </w:t>
          </w:r>
          <w:r w:rsidRPr="00FB1CCB">
            <w:rPr>
              <w:rFonts w:eastAsia="Calibri"/>
              <w:lang w:eastAsia="en-US"/>
            </w:rPr>
            <w:fldChar w:fldCharType="end"/>
          </w:r>
          <w:r w:rsidRPr="00FB1CCB">
            <w:t xml:space="preserve"> </w:t>
          </w:r>
        </w:p>
        <w:p w14:paraId="2F68556C" w14:textId="77777777" w:rsidR="00A17FC2" w:rsidRDefault="00000000" w:rsidP="00A17FC2">
          <w:pPr>
            <w:pStyle w:val="FPSGATextohneRdNr"/>
          </w:pPr>
        </w:p>
      </w:sdtContent>
    </w:sdt>
    <w:p w14:paraId="49A0A8A7" w14:textId="77777777" w:rsidR="00A829BD" w:rsidRPr="00FB1CCB" w:rsidRDefault="00A829BD" w:rsidP="00FB1CCB">
      <w:pPr>
        <w:spacing w:line="276" w:lineRule="auto"/>
        <w:rPr>
          <w:sz w:val="20"/>
        </w:rPr>
      </w:pPr>
      <w:r w:rsidRPr="00FB1CCB">
        <w:rPr>
          <w:sz w:val="20"/>
        </w:rPr>
        <w:t>(Ort, Datum, Stempel, Unterschrift des "anderen Unternehmens"</w:t>
      </w:r>
      <w:r w:rsidRPr="00FB1CCB">
        <w:rPr>
          <w:spacing w:val="-5"/>
          <w:sz w:val="20"/>
        </w:rPr>
        <w:t xml:space="preserve"> </w:t>
      </w:r>
      <w:r w:rsidRPr="00FB1CCB">
        <w:rPr>
          <w:sz w:val="20"/>
        </w:rPr>
        <w:t>("A"))</w:t>
      </w:r>
    </w:p>
    <w:p w14:paraId="726F3514" w14:textId="377C4B0D" w:rsidR="00215F41" w:rsidRPr="00257E0C" w:rsidRDefault="00215F41" w:rsidP="00257E0C">
      <w:pPr>
        <w:spacing w:after="120" w:line="300" w:lineRule="atLeast"/>
        <w:ind w:right="-2"/>
        <w:rPr>
          <w:sz w:val="20"/>
        </w:rPr>
      </w:pPr>
    </w:p>
    <w:p w14:paraId="589FFABD" w14:textId="77777777" w:rsidR="00AB008C" w:rsidRDefault="00AB008C"/>
    <w:sectPr w:rsidR="00AB008C" w:rsidSect="00257E0C">
      <w:headerReference w:type="even" r:id="rId11"/>
      <w:headerReference w:type="default" r:id="rId12"/>
      <w:footerReference w:type="even" r:id="rId13"/>
      <w:footerReference w:type="default" r:id="rId14"/>
      <w:headerReference w:type="first" r:id="rId15"/>
      <w:footerReference w:type="first" r:id="rId16"/>
      <w:pgSz w:w="11910" w:h="16840"/>
      <w:pgMar w:top="851" w:right="1418" w:bottom="629" w:left="1418" w:header="720" w:footer="573" w:gutter="0"/>
      <w:pgNumType w:start="1"/>
      <w:cols w:space="720"/>
      <w:docGrid w:linePitch="600" w:charSpace="36864"/>
    </w:sectPr>
  </w:body>
</w:document>
</file>

<file path=word/customizations.xml><?xml version="1.0" encoding="utf-8"?>
<wne:tcg xmlns:r="http://schemas.openxmlformats.org/officeDocument/2006/relationships" xmlns:wne="http://schemas.microsoft.com/office/word/2006/wordml">
  <wne:keymaps>
    <wne:keymap wne:kcmPrimary="0631">
      <wne:acd wne:acdName="acd0"/>
    </wne:keymap>
  </wne:keymaps>
  <wne:toolbars>
    <wne:acdManifest>
      <wne:acdEntry wne:acdName="acd0"/>
    </wne:acdManifest>
  </wne:toolbars>
  <wne:acds>
    <wne:acd wne:argValue="AgBBAHUAZgB6AOQAaABsAHUAbgBnACAAKABaAGEAaABsACk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50738" w14:textId="77777777" w:rsidR="00AE77C9" w:rsidRDefault="00AE77C9">
      <w:r>
        <w:separator/>
      </w:r>
    </w:p>
  </w:endnote>
  <w:endnote w:type="continuationSeparator" w:id="0">
    <w:p w14:paraId="336A2923" w14:textId="77777777" w:rsidR="00AE77C9" w:rsidRDefault="00AE7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BC2F3" w14:textId="77777777" w:rsidR="004A619E" w:rsidRDefault="004A619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3F9ED" w14:textId="77777777" w:rsidR="00B547F6" w:rsidRDefault="00B547F6">
    <w:pPr>
      <w:pStyle w:val="Fuzeile"/>
      <w:jc w:val="right"/>
    </w:pPr>
    <w:r>
      <w:fldChar w:fldCharType="begin"/>
    </w:r>
    <w:r>
      <w:instrText xml:space="preserve"> PAGE </w:instrText>
    </w:r>
    <w:r>
      <w:fldChar w:fldCharType="separate"/>
    </w:r>
    <w:r w:rsidR="00DE39BC">
      <w:rPr>
        <w:noProof/>
      </w:rPr>
      <w:t>25</w:t>
    </w:r>
    <w:r>
      <w:fldChar w:fldCharType="end"/>
    </w:r>
  </w:p>
  <w:p w14:paraId="6EC7A36E" w14:textId="77777777" w:rsidR="00B547F6" w:rsidRDefault="00B547F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31A36" w14:textId="77777777" w:rsidR="004A619E" w:rsidRDefault="004A619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E86EB" w14:textId="77777777" w:rsidR="00AE77C9" w:rsidRDefault="00AE77C9">
      <w:r>
        <w:separator/>
      </w:r>
    </w:p>
  </w:footnote>
  <w:footnote w:type="continuationSeparator" w:id="0">
    <w:p w14:paraId="01FA60FC" w14:textId="77777777" w:rsidR="00AE77C9" w:rsidRDefault="00AE7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6EDB8" w14:textId="77777777" w:rsidR="004A619E" w:rsidRDefault="004A619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FF79B" w14:textId="77777777" w:rsidR="004A619E" w:rsidRDefault="004A619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E45F5" w14:textId="77777777" w:rsidR="004A619E" w:rsidRDefault="004A619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Überschrift"/>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3"/>
    <w:lvl w:ilvl="0">
      <w:start w:val="1"/>
      <w:numFmt w:val="decimal"/>
      <w:pStyle w:val="AufzhlungZahl"/>
      <w:lvlText w:val="%1.)"/>
      <w:lvlJc w:val="left"/>
      <w:pPr>
        <w:tabs>
          <w:tab w:val="num" w:pos="0"/>
        </w:tabs>
        <w:ind w:left="720" w:hanging="360"/>
      </w:pPr>
      <w:rPr>
        <w:rFonts w:hint="default"/>
      </w:rPr>
    </w:lvl>
  </w:abstractNum>
  <w:abstractNum w:abstractNumId="2" w15:restartNumberingAfterBreak="0">
    <w:nsid w:val="00000003"/>
    <w:multiLevelType w:val="singleLevel"/>
    <w:tmpl w:val="00000003"/>
    <w:name w:val="WW8Num17"/>
    <w:lvl w:ilvl="0">
      <w:start w:val="3"/>
      <w:numFmt w:val="bullet"/>
      <w:lvlText w:val="-"/>
      <w:lvlJc w:val="left"/>
      <w:pPr>
        <w:tabs>
          <w:tab w:val="num" w:pos="0"/>
        </w:tabs>
        <w:ind w:left="720" w:hanging="360"/>
      </w:pPr>
      <w:rPr>
        <w:rFonts w:ascii="Arial" w:hAnsi="Arial" w:cs="Arial" w:hint="default"/>
        <w:sz w:val="22"/>
        <w:szCs w:val="22"/>
      </w:rPr>
    </w:lvl>
  </w:abstractNum>
  <w:abstractNum w:abstractNumId="3" w15:restartNumberingAfterBreak="0">
    <w:nsid w:val="00000004"/>
    <w:multiLevelType w:val="singleLevel"/>
    <w:tmpl w:val="00000004"/>
    <w:name w:val="WW8Num19"/>
    <w:lvl w:ilvl="0">
      <w:start w:val="1"/>
      <w:numFmt w:val="bullet"/>
      <w:lvlText w:val="o"/>
      <w:lvlJc w:val="left"/>
      <w:pPr>
        <w:tabs>
          <w:tab w:val="num" w:pos="720"/>
        </w:tabs>
        <w:ind w:left="720" w:hanging="360"/>
      </w:pPr>
      <w:rPr>
        <w:rFonts w:ascii="Courier New" w:hAnsi="Courier New" w:cs="Courier New" w:hint="default"/>
      </w:rPr>
    </w:lvl>
  </w:abstractNum>
  <w:abstractNum w:abstractNumId="4" w15:restartNumberingAfterBreak="0">
    <w:nsid w:val="0A3836B3"/>
    <w:multiLevelType w:val="hybridMultilevel"/>
    <w:tmpl w:val="51F458B6"/>
    <w:lvl w:ilvl="0" w:tplc="B9E879D8">
      <w:start w:val="1"/>
      <w:numFmt w:val="bullet"/>
      <w:pStyle w:val="FPSGABullet1"/>
      <w:lvlText w:val=""/>
      <w:lvlJc w:val="left"/>
      <w:pPr>
        <w:ind w:left="1854" w:hanging="360"/>
      </w:pPr>
      <w:rPr>
        <w:rFonts w:ascii="Symbol" w:hAnsi="Symbol" w:hint="default"/>
      </w:rPr>
    </w:lvl>
    <w:lvl w:ilvl="1" w:tplc="BF92DAA2">
      <w:start w:val="1"/>
      <w:numFmt w:val="bullet"/>
      <w:pStyle w:val="FPSGABullet2"/>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5" w15:restartNumberingAfterBreak="0">
    <w:nsid w:val="283839BD"/>
    <w:multiLevelType w:val="hybridMultilevel"/>
    <w:tmpl w:val="E0AA6D96"/>
    <w:lvl w:ilvl="0" w:tplc="2AC8A7A6">
      <w:start w:val="1"/>
      <w:numFmt w:val="bullet"/>
      <w:lvlText w:val="•"/>
      <w:lvlJc w:val="left"/>
      <w:pPr>
        <w:ind w:left="1776" w:hanging="360"/>
      </w:pPr>
      <w:rPr>
        <w:rFonts w:ascii="Arial" w:eastAsia="Times New Roman" w:hAnsi="Arial" w:cs="Arial" w:hint="default"/>
      </w:rPr>
    </w:lvl>
    <w:lvl w:ilvl="1" w:tplc="04070003">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6" w15:restartNumberingAfterBreak="0">
    <w:nsid w:val="2F227855"/>
    <w:multiLevelType w:val="hybridMultilevel"/>
    <w:tmpl w:val="F4EED6CA"/>
    <w:lvl w:ilvl="0" w:tplc="08090017">
      <w:start w:val="2"/>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C91484"/>
    <w:multiLevelType w:val="multilevel"/>
    <w:tmpl w:val="42E0E1BC"/>
    <w:lvl w:ilvl="0">
      <w:start w:val="1"/>
      <w:numFmt w:val="decimal"/>
      <w:pStyle w:val="FPSGATextmitRdNr"/>
      <w:lvlText w:val="%1"/>
      <w:lvlJc w:val="left"/>
      <w:pPr>
        <w:ind w:left="1570" w:hanging="360"/>
      </w:pPr>
      <w:rPr>
        <w:rFonts w:hint="default"/>
        <w:sz w:val="16"/>
      </w:rPr>
    </w:lvl>
    <w:lvl w:ilvl="1">
      <w:start w:val="1"/>
      <w:numFmt w:val="lowerLetter"/>
      <w:lvlText w:val="%2."/>
      <w:lvlJc w:val="left"/>
      <w:pPr>
        <w:ind w:left="1723" w:hanging="360"/>
      </w:pPr>
      <w:rPr>
        <w:rFonts w:hint="default"/>
      </w:rPr>
    </w:lvl>
    <w:lvl w:ilvl="2">
      <w:start w:val="1"/>
      <w:numFmt w:val="lowerRoman"/>
      <w:lvlText w:val="%3."/>
      <w:lvlJc w:val="right"/>
      <w:pPr>
        <w:ind w:left="2443" w:hanging="180"/>
      </w:pPr>
      <w:rPr>
        <w:rFonts w:hint="default"/>
      </w:rPr>
    </w:lvl>
    <w:lvl w:ilvl="3">
      <w:start w:val="1"/>
      <w:numFmt w:val="decimal"/>
      <w:lvlText w:val="%4."/>
      <w:lvlJc w:val="left"/>
      <w:pPr>
        <w:ind w:left="3163" w:hanging="360"/>
      </w:pPr>
      <w:rPr>
        <w:rFonts w:hint="default"/>
      </w:rPr>
    </w:lvl>
    <w:lvl w:ilvl="4">
      <w:start w:val="1"/>
      <w:numFmt w:val="lowerLetter"/>
      <w:lvlText w:val="%5."/>
      <w:lvlJc w:val="left"/>
      <w:pPr>
        <w:ind w:left="3883" w:hanging="360"/>
      </w:pPr>
      <w:rPr>
        <w:rFonts w:hint="default"/>
      </w:rPr>
    </w:lvl>
    <w:lvl w:ilvl="5">
      <w:start w:val="1"/>
      <w:numFmt w:val="lowerRoman"/>
      <w:lvlText w:val="%6."/>
      <w:lvlJc w:val="right"/>
      <w:pPr>
        <w:ind w:left="4603" w:hanging="180"/>
      </w:pPr>
      <w:rPr>
        <w:rFonts w:hint="default"/>
      </w:rPr>
    </w:lvl>
    <w:lvl w:ilvl="6">
      <w:start w:val="1"/>
      <w:numFmt w:val="decimal"/>
      <w:lvlText w:val="%7."/>
      <w:lvlJc w:val="left"/>
      <w:pPr>
        <w:ind w:left="5323" w:hanging="360"/>
      </w:pPr>
      <w:rPr>
        <w:rFonts w:hint="default"/>
      </w:rPr>
    </w:lvl>
    <w:lvl w:ilvl="7">
      <w:start w:val="1"/>
      <w:numFmt w:val="lowerLetter"/>
      <w:lvlText w:val="%8."/>
      <w:lvlJc w:val="left"/>
      <w:pPr>
        <w:ind w:left="6043" w:hanging="360"/>
      </w:pPr>
      <w:rPr>
        <w:rFonts w:hint="default"/>
      </w:rPr>
    </w:lvl>
    <w:lvl w:ilvl="8">
      <w:start w:val="1"/>
      <w:numFmt w:val="lowerRoman"/>
      <w:lvlText w:val="%9."/>
      <w:lvlJc w:val="right"/>
      <w:pPr>
        <w:ind w:left="6763" w:hanging="180"/>
      </w:pPr>
      <w:rPr>
        <w:rFonts w:hint="default"/>
      </w:rPr>
    </w:lvl>
  </w:abstractNum>
  <w:abstractNum w:abstractNumId="8" w15:restartNumberingAfterBreak="0">
    <w:nsid w:val="347E7B0E"/>
    <w:multiLevelType w:val="multilevel"/>
    <w:tmpl w:val="8C32C472"/>
    <w:lvl w:ilvl="0">
      <w:start w:val="1"/>
      <w:numFmt w:val="lowerLetter"/>
      <w:pStyle w:val="FPSGABulletletter1"/>
      <w:lvlText w:val="%1)"/>
      <w:lvlJc w:val="left"/>
      <w:pPr>
        <w:ind w:left="1571" w:hanging="360"/>
      </w:pPr>
      <w:rPr>
        <w:rFonts w:hint="default"/>
      </w:rPr>
    </w:lvl>
    <w:lvl w:ilvl="1">
      <w:start w:val="1"/>
      <w:numFmt w:val="lowerRoman"/>
      <w:pStyle w:val="FPSGABulletletter2"/>
      <w:lvlText w:val="%2."/>
      <w:lvlJc w:val="left"/>
      <w:pPr>
        <w:ind w:left="2291" w:hanging="360"/>
      </w:pPr>
      <w:rPr>
        <w:rFonts w:hint="default"/>
      </w:rPr>
    </w:lvl>
    <w:lvl w:ilvl="2">
      <w:start w:val="1"/>
      <w:numFmt w:val="lowerRoman"/>
      <w:lvlText w:val="%3."/>
      <w:lvlJc w:val="right"/>
      <w:pPr>
        <w:ind w:left="3011" w:hanging="180"/>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9" w15:restartNumberingAfterBreak="0">
    <w:nsid w:val="646253A5"/>
    <w:multiLevelType w:val="hybridMultilevel"/>
    <w:tmpl w:val="BC3851E6"/>
    <w:lvl w:ilvl="0" w:tplc="FFFFFFFF">
      <w:start w:val="1"/>
      <w:numFmt w:val="decimal"/>
      <w:lvlText w:val="%1."/>
      <w:lvlJc w:val="left"/>
      <w:pPr>
        <w:ind w:left="1211" w:hanging="360"/>
      </w:pPr>
      <w:rPr>
        <w:rFonts w:hint="default"/>
        <w:b/>
        <w:bCs/>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0" w15:restartNumberingAfterBreak="0">
    <w:nsid w:val="674A50F6"/>
    <w:multiLevelType w:val="multilevel"/>
    <w:tmpl w:val="809A360C"/>
    <w:lvl w:ilvl="0">
      <w:start w:val="1"/>
      <w:numFmt w:val="upperLetter"/>
      <w:pStyle w:val="FPSGA1"/>
      <w:lvlText w:val="%1."/>
      <w:lvlJc w:val="left"/>
      <w:pPr>
        <w:ind w:left="36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FPSGA2"/>
      <w:lvlText w:val="%1.%2."/>
      <w:lvlJc w:val="left"/>
      <w:pPr>
        <w:ind w:left="792" w:hanging="432"/>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PSGA3"/>
      <w:lvlText w:val="%1.%2.%3."/>
      <w:lvlJc w:val="left"/>
      <w:pPr>
        <w:ind w:left="1224" w:hanging="50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FPSGA4"/>
      <w:lvlText w:val="%1.%2.%3.%4."/>
      <w:lvlJc w:val="left"/>
      <w:pPr>
        <w:ind w:left="1728" w:hanging="648"/>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FPSGA5"/>
      <w:lvlText w:val="%1.%2.%3.%4.%5."/>
      <w:lvlJc w:val="left"/>
      <w:pPr>
        <w:ind w:left="2232" w:hanging="792"/>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FPSGA6"/>
      <w:lvlText w:val="%1.%2.%3.%4.%5.%6."/>
      <w:lvlJc w:val="left"/>
      <w:pPr>
        <w:ind w:left="2736" w:hanging="936"/>
      </w:pPr>
      <w:rPr>
        <w:rFonts w:hint="default"/>
      </w:rPr>
    </w:lvl>
    <w:lvl w:ilvl="6">
      <w:start w:val="1"/>
      <w:numFmt w:val="decimal"/>
      <w:pStyle w:val="FPSGA7"/>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9562C5D"/>
    <w:multiLevelType w:val="hybridMultilevel"/>
    <w:tmpl w:val="577E0BF0"/>
    <w:name w:val="DocXtoolsCompanion_35"/>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num w:numId="1" w16cid:durableId="847906968">
    <w:abstractNumId w:val="1"/>
  </w:num>
  <w:num w:numId="2" w16cid:durableId="1126386678">
    <w:abstractNumId w:val="6"/>
  </w:num>
  <w:num w:numId="3" w16cid:durableId="1034773007">
    <w:abstractNumId w:val="10"/>
  </w:num>
  <w:num w:numId="4" w16cid:durableId="994457101">
    <w:abstractNumId w:val="4"/>
  </w:num>
  <w:num w:numId="5" w16cid:durableId="278151126">
    <w:abstractNumId w:val="7"/>
  </w:num>
  <w:num w:numId="6" w16cid:durableId="1793280359">
    <w:abstractNumId w:val="8"/>
  </w:num>
  <w:num w:numId="7" w16cid:durableId="3105286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8783179">
    <w:abstractNumId w:val="5"/>
  </w:num>
  <w:num w:numId="9" w16cid:durableId="675769827">
    <w:abstractNumId w:val="9"/>
  </w:num>
  <w:num w:numId="10" w16cid:durableId="574781475">
    <w:abstractNumId w:val="10"/>
  </w:num>
  <w:num w:numId="11" w16cid:durableId="153446212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it-IT" w:vendorID="64" w:dllVersion="0"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defaultTabStop w:val="708"/>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1C7"/>
    <w:rsid w:val="00010ADC"/>
    <w:rsid w:val="00012678"/>
    <w:rsid w:val="00021117"/>
    <w:rsid w:val="00041A36"/>
    <w:rsid w:val="00042925"/>
    <w:rsid w:val="00043DCA"/>
    <w:rsid w:val="0004536D"/>
    <w:rsid w:val="00046FA4"/>
    <w:rsid w:val="00055E09"/>
    <w:rsid w:val="00062E87"/>
    <w:rsid w:val="00073DB9"/>
    <w:rsid w:val="00090374"/>
    <w:rsid w:val="00095CEA"/>
    <w:rsid w:val="000971AE"/>
    <w:rsid w:val="000A665D"/>
    <w:rsid w:val="000B3450"/>
    <w:rsid w:val="000B6366"/>
    <w:rsid w:val="000C56E7"/>
    <w:rsid w:val="000D0054"/>
    <w:rsid w:val="000D1245"/>
    <w:rsid w:val="001142F2"/>
    <w:rsid w:val="00117834"/>
    <w:rsid w:val="00123C48"/>
    <w:rsid w:val="0012679F"/>
    <w:rsid w:val="00155728"/>
    <w:rsid w:val="001616BB"/>
    <w:rsid w:val="00162930"/>
    <w:rsid w:val="001639E0"/>
    <w:rsid w:val="00165DB1"/>
    <w:rsid w:val="00180AB7"/>
    <w:rsid w:val="00191BD1"/>
    <w:rsid w:val="00195B3D"/>
    <w:rsid w:val="001A56F3"/>
    <w:rsid w:val="001A650A"/>
    <w:rsid w:val="001F2680"/>
    <w:rsid w:val="00207DAD"/>
    <w:rsid w:val="002120B6"/>
    <w:rsid w:val="00215F1A"/>
    <w:rsid w:val="00215F41"/>
    <w:rsid w:val="00231BF5"/>
    <w:rsid w:val="00253FD6"/>
    <w:rsid w:val="00257E0C"/>
    <w:rsid w:val="00263D93"/>
    <w:rsid w:val="00274F2E"/>
    <w:rsid w:val="00287EC9"/>
    <w:rsid w:val="00297420"/>
    <w:rsid w:val="002A5F3B"/>
    <w:rsid w:val="002B003B"/>
    <w:rsid w:val="002B0165"/>
    <w:rsid w:val="002B0F06"/>
    <w:rsid w:val="002C5581"/>
    <w:rsid w:val="002C57E9"/>
    <w:rsid w:val="002E5D59"/>
    <w:rsid w:val="002F063F"/>
    <w:rsid w:val="002F2EEF"/>
    <w:rsid w:val="002F614F"/>
    <w:rsid w:val="00302A0A"/>
    <w:rsid w:val="00304B35"/>
    <w:rsid w:val="00310F70"/>
    <w:rsid w:val="0031430C"/>
    <w:rsid w:val="0032232F"/>
    <w:rsid w:val="00333E03"/>
    <w:rsid w:val="00340213"/>
    <w:rsid w:val="003752D8"/>
    <w:rsid w:val="00396998"/>
    <w:rsid w:val="00397E25"/>
    <w:rsid w:val="003A106B"/>
    <w:rsid w:val="003B13D3"/>
    <w:rsid w:val="003B7F27"/>
    <w:rsid w:val="003C23D6"/>
    <w:rsid w:val="003C7071"/>
    <w:rsid w:val="003E0858"/>
    <w:rsid w:val="003E6FA4"/>
    <w:rsid w:val="003F0C20"/>
    <w:rsid w:val="003F17EA"/>
    <w:rsid w:val="003F1EB9"/>
    <w:rsid w:val="00403E6B"/>
    <w:rsid w:val="00413484"/>
    <w:rsid w:val="00417341"/>
    <w:rsid w:val="00430E4C"/>
    <w:rsid w:val="004315A1"/>
    <w:rsid w:val="004325E1"/>
    <w:rsid w:val="00445A23"/>
    <w:rsid w:val="004727D8"/>
    <w:rsid w:val="0048208E"/>
    <w:rsid w:val="004A4DEE"/>
    <w:rsid w:val="004A619E"/>
    <w:rsid w:val="004B2A85"/>
    <w:rsid w:val="004C429F"/>
    <w:rsid w:val="004C5BE4"/>
    <w:rsid w:val="004D352D"/>
    <w:rsid w:val="004F1FC4"/>
    <w:rsid w:val="004F29FA"/>
    <w:rsid w:val="004F364B"/>
    <w:rsid w:val="004F664C"/>
    <w:rsid w:val="00505ABF"/>
    <w:rsid w:val="0051251F"/>
    <w:rsid w:val="00523654"/>
    <w:rsid w:val="00523679"/>
    <w:rsid w:val="00525A41"/>
    <w:rsid w:val="0052672C"/>
    <w:rsid w:val="005267E9"/>
    <w:rsid w:val="005318F5"/>
    <w:rsid w:val="00531E68"/>
    <w:rsid w:val="0053344B"/>
    <w:rsid w:val="00591878"/>
    <w:rsid w:val="005B0D8A"/>
    <w:rsid w:val="005B1D08"/>
    <w:rsid w:val="005C1229"/>
    <w:rsid w:val="005D07BF"/>
    <w:rsid w:val="005D4932"/>
    <w:rsid w:val="005D79C3"/>
    <w:rsid w:val="005F107F"/>
    <w:rsid w:val="00607E85"/>
    <w:rsid w:val="006135E0"/>
    <w:rsid w:val="00616628"/>
    <w:rsid w:val="006224DD"/>
    <w:rsid w:val="00622B8D"/>
    <w:rsid w:val="006249E2"/>
    <w:rsid w:val="006259D8"/>
    <w:rsid w:val="00634F81"/>
    <w:rsid w:val="00655072"/>
    <w:rsid w:val="00655726"/>
    <w:rsid w:val="00667907"/>
    <w:rsid w:val="006724DF"/>
    <w:rsid w:val="006777D9"/>
    <w:rsid w:val="00680C6E"/>
    <w:rsid w:val="00694E35"/>
    <w:rsid w:val="006A0E5C"/>
    <w:rsid w:val="006A1837"/>
    <w:rsid w:val="006A5A25"/>
    <w:rsid w:val="006B4C68"/>
    <w:rsid w:val="006C1B60"/>
    <w:rsid w:val="006C3825"/>
    <w:rsid w:val="006C6036"/>
    <w:rsid w:val="006E081D"/>
    <w:rsid w:val="006E175E"/>
    <w:rsid w:val="006E21C7"/>
    <w:rsid w:val="006E348C"/>
    <w:rsid w:val="00701A3E"/>
    <w:rsid w:val="0070432E"/>
    <w:rsid w:val="00710F7D"/>
    <w:rsid w:val="0071298D"/>
    <w:rsid w:val="0071374D"/>
    <w:rsid w:val="00713DE0"/>
    <w:rsid w:val="00716023"/>
    <w:rsid w:val="00723312"/>
    <w:rsid w:val="0072595C"/>
    <w:rsid w:val="00726828"/>
    <w:rsid w:val="0072732A"/>
    <w:rsid w:val="007315D6"/>
    <w:rsid w:val="00731EBA"/>
    <w:rsid w:val="00737D05"/>
    <w:rsid w:val="00756EB1"/>
    <w:rsid w:val="007650B4"/>
    <w:rsid w:val="0076521F"/>
    <w:rsid w:val="0076721A"/>
    <w:rsid w:val="00774494"/>
    <w:rsid w:val="00780393"/>
    <w:rsid w:val="00787B83"/>
    <w:rsid w:val="00791B0D"/>
    <w:rsid w:val="00791ED6"/>
    <w:rsid w:val="007A619E"/>
    <w:rsid w:val="007B597D"/>
    <w:rsid w:val="007C70DE"/>
    <w:rsid w:val="007D1635"/>
    <w:rsid w:val="007E3500"/>
    <w:rsid w:val="00805AF3"/>
    <w:rsid w:val="00813DAA"/>
    <w:rsid w:val="00825885"/>
    <w:rsid w:val="0082792F"/>
    <w:rsid w:val="008302DF"/>
    <w:rsid w:val="008329FD"/>
    <w:rsid w:val="00836994"/>
    <w:rsid w:val="00852847"/>
    <w:rsid w:val="00873B69"/>
    <w:rsid w:val="00890A0E"/>
    <w:rsid w:val="00896AA8"/>
    <w:rsid w:val="008A1906"/>
    <w:rsid w:val="008A2A66"/>
    <w:rsid w:val="008A6CC5"/>
    <w:rsid w:val="008C036A"/>
    <w:rsid w:val="00902F54"/>
    <w:rsid w:val="009035CF"/>
    <w:rsid w:val="00911058"/>
    <w:rsid w:val="00921A68"/>
    <w:rsid w:val="0094266E"/>
    <w:rsid w:val="00942DCD"/>
    <w:rsid w:val="009700FB"/>
    <w:rsid w:val="00981FCB"/>
    <w:rsid w:val="00982C32"/>
    <w:rsid w:val="009847C2"/>
    <w:rsid w:val="00986D31"/>
    <w:rsid w:val="00986FE6"/>
    <w:rsid w:val="009A0DE3"/>
    <w:rsid w:val="009A2586"/>
    <w:rsid w:val="009B6A69"/>
    <w:rsid w:val="009B7C15"/>
    <w:rsid w:val="009D7798"/>
    <w:rsid w:val="009E0167"/>
    <w:rsid w:val="009E3284"/>
    <w:rsid w:val="009F68D7"/>
    <w:rsid w:val="00A01C8A"/>
    <w:rsid w:val="00A155E5"/>
    <w:rsid w:val="00A16C2D"/>
    <w:rsid w:val="00A17FC2"/>
    <w:rsid w:val="00A41E35"/>
    <w:rsid w:val="00A458FE"/>
    <w:rsid w:val="00A45E7E"/>
    <w:rsid w:val="00A52C2D"/>
    <w:rsid w:val="00A64A91"/>
    <w:rsid w:val="00A7260D"/>
    <w:rsid w:val="00A829BD"/>
    <w:rsid w:val="00A93984"/>
    <w:rsid w:val="00AB008C"/>
    <w:rsid w:val="00AC6EE4"/>
    <w:rsid w:val="00AD2574"/>
    <w:rsid w:val="00AD533D"/>
    <w:rsid w:val="00AD7314"/>
    <w:rsid w:val="00AE33A4"/>
    <w:rsid w:val="00AE77C9"/>
    <w:rsid w:val="00AF7165"/>
    <w:rsid w:val="00B00156"/>
    <w:rsid w:val="00B0241D"/>
    <w:rsid w:val="00B30895"/>
    <w:rsid w:val="00B3107F"/>
    <w:rsid w:val="00B420C6"/>
    <w:rsid w:val="00B547F6"/>
    <w:rsid w:val="00B70A9E"/>
    <w:rsid w:val="00B80E56"/>
    <w:rsid w:val="00B80F2A"/>
    <w:rsid w:val="00B83952"/>
    <w:rsid w:val="00B83B01"/>
    <w:rsid w:val="00BA75E5"/>
    <w:rsid w:val="00BB60C6"/>
    <w:rsid w:val="00BD2E1E"/>
    <w:rsid w:val="00BD530C"/>
    <w:rsid w:val="00BF23B2"/>
    <w:rsid w:val="00BF556B"/>
    <w:rsid w:val="00BF5DA6"/>
    <w:rsid w:val="00C0290A"/>
    <w:rsid w:val="00C02ED4"/>
    <w:rsid w:val="00C05DBC"/>
    <w:rsid w:val="00C07963"/>
    <w:rsid w:val="00C12409"/>
    <w:rsid w:val="00C129FC"/>
    <w:rsid w:val="00C23AA8"/>
    <w:rsid w:val="00C25EFC"/>
    <w:rsid w:val="00C26102"/>
    <w:rsid w:val="00C305E3"/>
    <w:rsid w:val="00C42578"/>
    <w:rsid w:val="00C465B5"/>
    <w:rsid w:val="00C7321C"/>
    <w:rsid w:val="00C751CB"/>
    <w:rsid w:val="00C9399A"/>
    <w:rsid w:val="00CA14FD"/>
    <w:rsid w:val="00CB1D74"/>
    <w:rsid w:val="00CC4557"/>
    <w:rsid w:val="00CE4F22"/>
    <w:rsid w:val="00CF16D8"/>
    <w:rsid w:val="00D11E05"/>
    <w:rsid w:val="00D240CB"/>
    <w:rsid w:val="00D2711A"/>
    <w:rsid w:val="00D46BBB"/>
    <w:rsid w:val="00D52F77"/>
    <w:rsid w:val="00D73ABE"/>
    <w:rsid w:val="00D828C0"/>
    <w:rsid w:val="00DD4B21"/>
    <w:rsid w:val="00DE1E16"/>
    <w:rsid w:val="00DE39BC"/>
    <w:rsid w:val="00DF4621"/>
    <w:rsid w:val="00E00702"/>
    <w:rsid w:val="00E10060"/>
    <w:rsid w:val="00E102EE"/>
    <w:rsid w:val="00E106AD"/>
    <w:rsid w:val="00E1318C"/>
    <w:rsid w:val="00E31952"/>
    <w:rsid w:val="00E3698C"/>
    <w:rsid w:val="00E43766"/>
    <w:rsid w:val="00E60C90"/>
    <w:rsid w:val="00E641A4"/>
    <w:rsid w:val="00E82159"/>
    <w:rsid w:val="00E84458"/>
    <w:rsid w:val="00EA0D94"/>
    <w:rsid w:val="00EA1E8C"/>
    <w:rsid w:val="00EA57CB"/>
    <w:rsid w:val="00EB64EA"/>
    <w:rsid w:val="00ED2332"/>
    <w:rsid w:val="00ED3B27"/>
    <w:rsid w:val="00EE4120"/>
    <w:rsid w:val="00EF2E8F"/>
    <w:rsid w:val="00EF7E97"/>
    <w:rsid w:val="00F04F59"/>
    <w:rsid w:val="00F2335D"/>
    <w:rsid w:val="00F335D5"/>
    <w:rsid w:val="00F347BF"/>
    <w:rsid w:val="00F41E9A"/>
    <w:rsid w:val="00F42D9A"/>
    <w:rsid w:val="00F43DBE"/>
    <w:rsid w:val="00F96ABD"/>
    <w:rsid w:val="00FA0522"/>
    <w:rsid w:val="00FA0F67"/>
    <w:rsid w:val="00FB1CCB"/>
    <w:rsid w:val="00FB7003"/>
    <w:rsid w:val="00FC0534"/>
    <w:rsid w:val="00FC4201"/>
    <w:rsid w:val="00FC6C41"/>
    <w:rsid w:val="00FD11FD"/>
    <w:rsid w:val="00FD15F5"/>
    <w:rsid w:val="00FD76A9"/>
    <w:rsid w:val="00FE49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FB704C2"/>
  <w15:docId w15:val="{86C3CE4C-59D2-40F6-B53C-1360C0249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EA0D94"/>
    <w:rPr>
      <w:rFonts w:ascii="Arial" w:hAnsi="Arial"/>
      <w:sz w:val="22"/>
    </w:rPr>
  </w:style>
  <w:style w:type="paragraph" w:styleId="berschrift1">
    <w:name w:val="heading 1"/>
    <w:basedOn w:val="Standard"/>
    <w:next w:val="Standard"/>
    <w:uiPriority w:val="99"/>
    <w:rsid w:val="00EA0D94"/>
    <w:pPr>
      <w:spacing w:before="240"/>
      <w:outlineLvl w:val="0"/>
    </w:pPr>
    <w:rPr>
      <w:b/>
      <w:u w:val="single"/>
    </w:rPr>
  </w:style>
  <w:style w:type="paragraph" w:styleId="berschrift2">
    <w:name w:val="heading 2"/>
    <w:basedOn w:val="Standard"/>
    <w:next w:val="Standard"/>
    <w:uiPriority w:val="99"/>
    <w:rsid w:val="00EA0D94"/>
    <w:pPr>
      <w:spacing w:before="120"/>
      <w:outlineLvl w:val="1"/>
    </w:pPr>
    <w:rPr>
      <w:b/>
    </w:rPr>
  </w:style>
  <w:style w:type="paragraph" w:styleId="berschrift3">
    <w:name w:val="heading 3"/>
    <w:basedOn w:val="Standard"/>
    <w:next w:val="Standard"/>
    <w:link w:val="berschrift3Zchn"/>
    <w:uiPriority w:val="9"/>
    <w:semiHidden/>
    <w:unhideWhenUsed/>
    <w:rsid w:val="00EA0D94"/>
    <w:pPr>
      <w:keepNext/>
      <w:spacing w:before="240" w:after="60"/>
      <w:outlineLvl w:val="2"/>
    </w:pPr>
    <w:rPr>
      <w:rFonts w:ascii="Calibri Light" w:hAnsi="Calibri Light"/>
      <w:b/>
      <w:bCs/>
      <w:sz w:val="26"/>
      <w:szCs w:val="26"/>
    </w:rPr>
  </w:style>
  <w:style w:type="paragraph" w:styleId="berschrift4">
    <w:name w:val="heading 4"/>
    <w:basedOn w:val="Standard"/>
    <w:next w:val="Standard"/>
    <w:link w:val="berschrift4Zchn"/>
    <w:uiPriority w:val="9"/>
    <w:semiHidden/>
    <w:unhideWhenUsed/>
    <w:qFormat/>
    <w:rsid w:val="00191BD1"/>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Symbol" w:hAnsi="Symbol" w:cs="Symbol"/>
      <w:sz w:val="24"/>
    </w:rPr>
  </w:style>
  <w:style w:type="character" w:customStyle="1" w:styleId="WW8Num11z0">
    <w:name w:val="WW8Num11z0"/>
    <w:rPr>
      <w:rFonts w:ascii="Courier New" w:hAnsi="Courier New" w:cs="Tahoma"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Arial" w:eastAsia="Times New Roman" w:hAnsi="Arial" w:cs="Aria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Arial" w:eastAsia="Calibri" w:hAnsi="Arial" w:cs="Aria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style>
  <w:style w:type="character" w:customStyle="1" w:styleId="WW8Num16z1">
    <w:name w:val="WW8Num16z1"/>
  </w:style>
  <w:style w:type="character" w:customStyle="1" w:styleId="WW8Num16z2">
    <w:name w:val="WW8Num16z2"/>
    <w:rPr>
      <w:rFonts w:ascii="Arial" w:eastAsia="Calibri" w:hAnsi="Arial" w:cs="Arial" w:hint="default"/>
    </w:rPr>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eastAsia="Arial Unicode MS" w:hAnsi="Arial" w:cs="Arial" w:hint="default"/>
      <w:sz w:val="22"/>
      <w:szCs w:val="22"/>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hint="default"/>
      <w:i/>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rFont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Arial" w:hAnsi="Arial" w:cs="Aria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hint="default"/>
      <w:b w:val="0"/>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Tahoma" w:hint="default"/>
    </w:rPr>
  </w:style>
  <w:style w:type="character" w:customStyle="1" w:styleId="WW8Num29z2">
    <w:name w:val="WW8Num29z2"/>
    <w:rPr>
      <w:rFonts w:ascii="Wingdings" w:hAnsi="Wingdings" w:cs="Wingdings" w:hint="default"/>
    </w:rPr>
  </w:style>
  <w:style w:type="character" w:customStyle="1" w:styleId="WW8Num30z0">
    <w:name w:val="WW8Num30z0"/>
    <w:rPr>
      <w:sz w:val="16"/>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31z0">
    <w:name w:val="WW8Num31z0"/>
    <w:rPr>
      <w:rFonts w:ascii="Symbol" w:hAnsi="Symbol" w:cs="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hint="default"/>
    </w:rPr>
  </w:style>
  <w:style w:type="character" w:customStyle="1" w:styleId="WW8Num35z0">
    <w:name w:val="WW8Num35z0"/>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eastAsia="Times New Roman" w:hAnsi="Symbol" w:cs="Times New Roman"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Absatz-Standardschriftart1">
    <w:name w:val="Absatz-Standardschriftart1"/>
  </w:style>
  <w:style w:type="character" w:styleId="Seitenzahl">
    <w:name w:val="page number"/>
    <w:basedOn w:val="Absatz-Standardschriftart1"/>
  </w:style>
  <w:style w:type="character" w:customStyle="1" w:styleId="Textkrper-ZeileneinzugZchn">
    <w:name w:val="Textkörper-Zeileneinzug Zchn"/>
    <w:rPr>
      <w:rFonts w:ascii="Arial" w:hAnsi="Arial" w:cs="Arial"/>
      <w:sz w:val="22"/>
      <w:szCs w:val="22"/>
    </w:rPr>
  </w:style>
  <w:style w:type="character" w:customStyle="1" w:styleId="berschrift2Zchn">
    <w:name w:val="Überschrift 2 Zchn"/>
    <w:rPr>
      <w:rFonts w:ascii="Cambria" w:eastAsia="Times New Roman" w:hAnsi="Cambria" w:cs="Times New Roman"/>
      <w:b/>
      <w:bCs/>
      <w:i/>
      <w:iCs/>
      <w:sz w:val="28"/>
      <w:szCs w:val="28"/>
    </w:rPr>
  </w:style>
  <w:style w:type="character" w:customStyle="1" w:styleId="KopfzeileZchn">
    <w:name w:val="Kopfzeile Zchn"/>
    <w:link w:val="Kopfzeile"/>
    <w:uiPriority w:val="99"/>
    <w:rsid w:val="00EA0D94"/>
    <w:rPr>
      <w:rFonts w:ascii="Arial" w:hAnsi="Arial"/>
      <w:sz w:val="22"/>
      <w:lang w:val="x-none" w:eastAsia="x-none"/>
    </w:rPr>
  </w:style>
  <w:style w:type="character" w:customStyle="1" w:styleId="FuzeileZchn">
    <w:name w:val="Fußzeile Zchn"/>
    <w:rPr>
      <w:rFonts w:ascii="Arial" w:hAnsi="Arial" w:cs="Arial"/>
      <w:sz w:val="22"/>
    </w:rPr>
  </w:style>
  <w:style w:type="character" w:customStyle="1" w:styleId="Textkrper2Zchn">
    <w:name w:val="Textkörper 2 Zchn"/>
    <w:rPr>
      <w:rFonts w:ascii="Arial" w:hAnsi="Arial" w:cs="Arial"/>
      <w:sz w:val="22"/>
      <w:szCs w:val="22"/>
    </w:rPr>
  </w:style>
  <w:style w:type="character" w:customStyle="1" w:styleId="SprechblasentextZchn">
    <w:name w:val="Sprechblasentext Zchn"/>
    <w:basedOn w:val="Absatz-Standardschriftart"/>
    <w:link w:val="Sprechblasentext"/>
    <w:uiPriority w:val="99"/>
    <w:rsid w:val="00EA0D94"/>
    <w:rPr>
      <w:rFonts w:ascii="Segoe UI" w:hAnsi="Segoe UI" w:cs="Segoe UI"/>
      <w:sz w:val="18"/>
      <w:szCs w:val="18"/>
    </w:rPr>
  </w:style>
  <w:style w:type="character" w:customStyle="1" w:styleId="Kommentarzeichen1">
    <w:name w:val="Kommentarzeichen1"/>
    <w:rPr>
      <w:sz w:val="16"/>
      <w:szCs w:val="16"/>
    </w:rPr>
  </w:style>
  <w:style w:type="character" w:customStyle="1" w:styleId="FontStyle11">
    <w:name w:val="Font Style11"/>
    <w:rPr>
      <w:rFonts w:ascii="Arial" w:hAnsi="Arial" w:cs="Arial"/>
      <w:color w:val="000000"/>
      <w:sz w:val="16"/>
      <w:szCs w:val="16"/>
    </w:rPr>
  </w:style>
  <w:style w:type="character" w:customStyle="1" w:styleId="A9">
    <w:name w:val="A9"/>
    <w:rPr>
      <w:color w:val="000000"/>
      <w:sz w:val="21"/>
      <w:szCs w:val="21"/>
      <w:u w:val="single"/>
    </w:rPr>
  </w:style>
  <w:style w:type="character" w:customStyle="1" w:styleId="TabelleZchn">
    <w:name w:val="Tabelle Zchn"/>
    <w:rPr>
      <w:rFonts w:ascii="Verdana" w:hAnsi="Verdana" w:cs="Verdana"/>
      <w:sz w:val="16"/>
      <w:szCs w:val="24"/>
      <w:lang w:val="x-none"/>
    </w:rPr>
  </w:style>
  <w:style w:type="character" w:customStyle="1" w:styleId="KommentartextZchn">
    <w:name w:val="Kommentartext Zchn"/>
    <w:link w:val="Kommentartext"/>
    <w:uiPriority w:val="99"/>
    <w:rPr>
      <w:rFonts w:ascii="Arial" w:hAnsi="Arial" w:cs="Arial"/>
    </w:rPr>
  </w:style>
  <w:style w:type="paragraph" w:customStyle="1" w:styleId="berschrift">
    <w:name w:val="Überschrift"/>
    <w:basedOn w:val="Standard"/>
    <w:next w:val="Textkrper"/>
    <w:pPr>
      <w:keepNext/>
      <w:spacing w:before="240" w:after="120"/>
    </w:pPr>
    <w:rPr>
      <w:rFonts w:eastAsia="Microsoft YaHei" w:cs="Mangal"/>
      <w:sz w:val="28"/>
      <w:szCs w:val="28"/>
    </w:rPr>
  </w:style>
  <w:style w:type="paragraph" w:styleId="Textkrper">
    <w:name w:val="Body Text"/>
    <w:basedOn w:val="Standard"/>
    <w:link w:val="TextkrperZchn"/>
    <w:rsid w:val="00EA0D94"/>
    <w:pPr>
      <w:framePr w:w="2044" w:h="2877" w:wrap="around" w:vAnchor="page" w:hAnchor="page" w:x="9793" w:y="2593"/>
      <w:jc w:val="both"/>
    </w:pPr>
    <w:rPr>
      <w:caps/>
      <w:sz w:val="12"/>
      <w:lang w:val="x-none" w:eastAsia="x-none"/>
    </w:rPr>
  </w:style>
  <w:style w:type="paragraph" w:styleId="Liste">
    <w:name w:val="List"/>
    <w:basedOn w:val="Textkrper"/>
    <w:pPr>
      <w:framePr w:wrap="around"/>
    </w:pPr>
    <w:rPr>
      <w:rFonts w:cs="Mangal"/>
    </w:rPr>
  </w:style>
  <w:style w:type="paragraph" w:customStyle="1" w:styleId="Beschriftung1">
    <w:name w:val="Beschriftung1"/>
    <w:basedOn w:val="Standard"/>
    <w:pPr>
      <w:suppressLineNumbers/>
      <w:spacing w:before="120" w:after="120"/>
    </w:pPr>
    <w:rPr>
      <w:rFonts w:cs="Mangal"/>
      <w:i/>
      <w:iCs/>
      <w:sz w:val="24"/>
      <w:szCs w:val="24"/>
    </w:rPr>
  </w:style>
  <w:style w:type="paragraph" w:customStyle="1" w:styleId="Verzeichnis">
    <w:name w:val="Verzeichnis"/>
    <w:basedOn w:val="Standard"/>
    <w:pPr>
      <w:suppressLineNumbers/>
    </w:pPr>
    <w:rPr>
      <w:rFonts w:cs="Mangal"/>
    </w:rPr>
  </w:style>
  <w:style w:type="paragraph" w:styleId="Fuzeile">
    <w:name w:val="footer"/>
    <w:basedOn w:val="Standard"/>
    <w:uiPriority w:val="99"/>
    <w:rsid w:val="00EA0D94"/>
    <w:pPr>
      <w:tabs>
        <w:tab w:val="right" w:pos="8504"/>
      </w:tabs>
    </w:pPr>
  </w:style>
  <w:style w:type="paragraph" w:customStyle="1" w:styleId="TextBrief">
    <w:name w:val="Text Brief"/>
    <w:basedOn w:val="Standard"/>
    <w:pPr>
      <w:tabs>
        <w:tab w:val="left" w:pos="6521"/>
        <w:tab w:val="decimal" w:pos="8222"/>
      </w:tabs>
      <w:spacing w:line="312" w:lineRule="auto"/>
      <w:jc w:val="both"/>
    </w:pPr>
    <w:rPr>
      <w:rFonts w:ascii="Times New Roman" w:eastAsia="Times" w:hAnsi="Times New Roman"/>
      <w:sz w:val="24"/>
    </w:rPr>
  </w:style>
  <w:style w:type="paragraph" w:customStyle="1" w:styleId="Textkrper-Einzug31">
    <w:name w:val="Textkörper-Einzug 31"/>
    <w:basedOn w:val="Standard"/>
    <w:pPr>
      <w:tabs>
        <w:tab w:val="left" w:pos="1985"/>
      </w:tabs>
      <w:ind w:left="1985" w:hanging="1276"/>
      <w:jc w:val="both"/>
    </w:pPr>
  </w:style>
  <w:style w:type="paragraph" w:customStyle="1" w:styleId="Kommentartext1">
    <w:name w:val="Kommentartext1"/>
    <w:basedOn w:val="Standard"/>
    <w:rPr>
      <w:sz w:val="20"/>
      <w:lang w:val="x-none"/>
    </w:rPr>
  </w:style>
  <w:style w:type="paragraph" w:styleId="Kommentarthema">
    <w:name w:val="annotation subject"/>
    <w:basedOn w:val="Kommentartext1"/>
    <w:next w:val="Kommentartext1"/>
    <w:rPr>
      <w:b/>
      <w:bCs/>
    </w:rPr>
  </w:style>
  <w:style w:type="paragraph" w:customStyle="1" w:styleId="formularberschrift1">
    <w:name w:val="formularberschrift1"/>
    <w:basedOn w:val="Standard"/>
    <w:pPr>
      <w:autoSpaceDE w:val="0"/>
      <w:spacing w:line="294" w:lineRule="atLeast"/>
      <w:jc w:val="center"/>
    </w:pPr>
    <w:rPr>
      <w:rFonts w:eastAsia="Arial Unicode MS"/>
      <w:sz w:val="28"/>
      <w:szCs w:val="28"/>
    </w:rPr>
  </w:style>
  <w:style w:type="paragraph" w:customStyle="1" w:styleId="formulartexte">
    <w:name w:val="formulartexte"/>
    <w:basedOn w:val="Standard"/>
    <w:pPr>
      <w:autoSpaceDE w:val="0"/>
      <w:spacing w:line="294" w:lineRule="atLeast"/>
      <w:jc w:val="both"/>
    </w:pPr>
    <w:rPr>
      <w:rFonts w:eastAsia="Arial Unicode MS"/>
      <w:sz w:val="24"/>
      <w:szCs w:val="24"/>
    </w:rPr>
  </w:style>
  <w:style w:type="paragraph" w:styleId="Kopfzeile">
    <w:name w:val="header"/>
    <w:basedOn w:val="Standard"/>
    <w:link w:val="KopfzeileZchn"/>
    <w:uiPriority w:val="99"/>
    <w:rsid w:val="00EA0D94"/>
    <w:pPr>
      <w:tabs>
        <w:tab w:val="center" w:pos="4819"/>
        <w:tab w:val="right" w:pos="9071"/>
      </w:tabs>
    </w:pPr>
    <w:rPr>
      <w:lang w:val="x-none" w:eastAsia="x-none"/>
    </w:rPr>
  </w:style>
  <w:style w:type="paragraph" w:styleId="Textkrper-Zeileneinzug">
    <w:name w:val="Body Text Indent"/>
    <w:basedOn w:val="Standard"/>
    <w:pPr>
      <w:spacing w:after="120"/>
      <w:ind w:left="283"/>
    </w:pPr>
    <w:rPr>
      <w:lang w:val="x-none"/>
    </w:rPr>
  </w:style>
  <w:style w:type="paragraph" w:customStyle="1" w:styleId="Textkrper21">
    <w:name w:val="Textkörper 21"/>
    <w:basedOn w:val="Standard"/>
    <w:pPr>
      <w:spacing w:after="120" w:line="480" w:lineRule="auto"/>
    </w:pPr>
    <w:rPr>
      <w:lang w:val="x-none"/>
    </w:rPr>
  </w:style>
  <w:style w:type="paragraph" w:styleId="Sprechblasentext">
    <w:name w:val="Balloon Text"/>
    <w:basedOn w:val="Standard"/>
    <w:link w:val="SprechblasentextZchn"/>
    <w:uiPriority w:val="99"/>
    <w:unhideWhenUsed/>
    <w:rsid w:val="00EA0D94"/>
    <w:rPr>
      <w:rFonts w:ascii="Segoe UI" w:hAnsi="Segoe UI" w:cs="Segoe UI"/>
      <w:sz w:val="18"/>
      <w:szCs w:val="18"/>
    </w:rPr>
  </w:style>
  <w:style w:type="paragraph" w:customStyle="1" w:styleId="Style2">
    <w:name w:val="Style2"/>
    <w:basedOn w:val="Standard"/>
    <w:pPr>
      <w:widowControl w:val="0"/>
      <w:autoSpaceDE w:val="0"/>
      <w:spacing w:line="180" w:lineRule="exact"/>
    </w:pPr>
    <w:rPr>
      <w:sz w:val="24"/>
      <w:szCs w:val="24"/>
    </w:rPr>
  </w:style>
  <w:style w:type="paragraph" w:customStyle="1" w:styleId="Pa22">
    <w:name w:val="Pa22"/>
    <w:basedOn w:val="Standard"/>
    <w:next w:val="Standard"/>
    <w:pPr>
      <w:autoSpaceDE w:val="0"/>
      <w:spacing w:line="211" w:lineRule="atLeast"/>
    </w:pPr>
    <w:rPr>
      <w:rFonts w:ascii="Times New Roman" w:eastAsia="Calibri" w:hAnsi="Times New Roman"/>
      <w:sz w:val="24"/>
      <w:szCs w:val="24"/>
    </w:rPr>
  </w:style>
  <w:style w:type="paragraph" w:customStyle="1" w:styleId="Pa28">
    <w:name w:val="Pa28"/>
    <w:basedOn w:val="Standard"/>
    <w:next w:val="Standard"/>
    <w:pPr>
      <w:autoSpaceDE w:val="0"/>
      <w:spacing w:line="211" w:lineRule="atLeast"/>
    </w:pPr>
    <w:rPr>
      <w:rFonts w:ascii="Times New Roman" w:eastAsia="Calibri" w:hAnsi="Times New Roman"/>
      <w:sz w:val="24"/>
      <w:szCs w:val="24"/>
    </w:rPr>
  </w:style>
  <w:style w:type="paragraph" w:customStyle="1" w:styleId="Pa12">
    <w:name w:val="Pa12"/>
    <w:basedOn w:val="Standard"/>
    <w:next w:val="Standard"/>
    <w:pPr>
      <w:autoSpaceDE w:val="0"/>
      <w:spacing w:line="211" w:lineRule="atLeast"/>
    </w:pPr>
    <w:rPr>
      <w:rFonts w:ascii="Times New Roman" w:eastAsia="Calibri" w:hAnsi="Times New Roman"/>
      <w:sz w:val="24"/>
      <w:szCs w:val="24"/>
    </w:rPr>
  </w:style>
  <w:style w:type="paragraph" w:customStyle="1" w:styleId="Pa20">
    <w:name w:val="Pa20"/>
    <w:basedOn w:val="Standard"/>
    <w:next w:val="Standard"/>
    <w:pPr>
      <w:autoSpaceDE w:val="0"/>
      <w:spacing w:line="211" w:lineRule="atLeast"/>
    </w:pPr>
    <w:rPr>
      <w:rFonts w:ascii="Times New Roman" w:eastAsia="Calibri" w:hAnsi="Times New Roman"/>
      <w:sz w:val="24"/>
      <w:szCs w:val="24"/>
    </w:rPr>
  </w:style>
  <w:style w:type="paragraph" w:customStyle="1" w:styleId="Pa29">
    <w:name w:val="Pa29"/>
    <w:basedOn w:val="Standard"/>
    <w:next w:val="Standard"/>
    <w:pPr>
      <w:autoSpaceDE w:val="0"/>
      <w:spacing w:line="211" w:lineRule="atLeast"/>
    </w:pPr>
    <w:rPr>
      <w:rFonts w:ascii="Times New Roman" w:eastAsia="Calibri" w:hAnsi="Times New Roman"/>
      <w:sz w:val="24"/>
      <w:szCs w:val="24"/>
    </w:rPr>
  </w:style>
  <w:style w:type="paragraph" w:customStyle="1" w:styleId="Pa30">
    <w:name w:val="Pa30"/>
    <w:basedOn w:val="Standard"/>
    <w:next w:val="Standard"/>
    <w:pPr>
      <w:autoSpaceDE w:val="0"/>
      <w:spacing w:line="211" w:lineRule="atLeast"/>
    </w:pPr>
    <w:rPr>
      <w:rFonts w:ascii="Times New Roman" w:eastAsia="Calibri" w:hAnsi="Times New Roman"/>
      <w:sz w:val="24"/>
      <w:szCs w:val="24"/>
    </w:rPr>
  </w:style>
  <w:style w:type="paragraph" w:customStyle="1" w:styleId="Pa16">
    <w:name w:val="Pa16"/>
    <w:basedOn w:val="Standard"/>
    <w:next w:val="Standard"/>
    <w:pPr>
      <w:autoSpaceDE w:val="0"/>
      <w:spacing w:line="211" w:lineRule="atLeast"/>
    </w:pPr>
    <w:rPr>
      <w:rFonts w:ascii="Times New Roman" w:eastAsia="Calibri" w:hAnsi="Times New Roman"/>
      <w:sz w:val="24"/>
      <w:szCs w:val="24"/>
    </w:rPr>
  </w:style>
  <w:style w:type="paragraph" w:customStyle="1" w:styleId="AufzhlungZahl">
    <w:name w:val="Aufzählung (Zahl)"/>
    <w:basedOn w:val="Standard"/>
    <w:pPr>
      <w:numPr>
        <w:numId w:val="1"/>
      </w:numPr>
      <w:spacing w:before="240" w:line="360" w:lineRule="auto"/>
      <w:jc w:val="both"/>
    </w:pPr>
    <w:rPr>
      <w:rFonts w:eastAsia="Calibri"/>
    </w:rPr>
  </w:style>
  <w:style w:type="paragraph" w:customStyle="1" w:styleId="Tabelle">
    <w:name w:val="Tabelle"/>
    <w:basedOn w:val="Standard"/>
    <w:qFormat/>
    <w:pPr>
      <w:tabs>
        <w:tab w:val="right" w:pos="4820"/>
      </w:tabs>
    </w:pPr>
    <w:rPr>
      <w:rFonts w:ascii="Verdana" w:hAnsi="Verdana"/>
      <w:sz w:val="16"/>
      <w:szCs w:val="24"/>
      <w:lang w:val="x-none"/>
    </w:rPr>
  </w:style>
  <w:style w:type="paragraph" w:styleId="Listenabsatz">
    <w:name w:val="List Paragraph"/>
    <w:basedOn w:val="Standard"/>
    <w:link w:val="ListenabsatzZchn"/>
    <w:uiPriority w:val="34"/>
    <w:qFormat/>
    <w:pPr>
      <w:spacing w:before="480"/>
      <w:ind w:left="708"/>
      <w:jc w:val="center"/>
    </w:pPr>
    <w:rPr>
      <w:rFonts w:eastAsia="Calibri"/>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Rahmeninhalt">
    <w:name w:val="Rahmeninhalt"/>
    <w:basedOn w:val="Textkrper"/>
    <w:pPr>
      <w:framePr w:wrap="around"/>
    </w:pPr>
  </w:style>
  <w:style w:type="table" w:customStyle="1" w:styleId="TableNormal">
    <w:name w:val="Table Normal"/>
    <w:uiPriority w:val="2"/>
    <w:semiHidden/>
    <w:unhideWhenUsed/>
    <w:qFormat/>
    <w:rsid w:val="007A619E"/>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7A619E"/>
    <w:pPr>
      <w:widowControl w:val="0"/>
    </w:pPr>
    <w:rPr>
      <w:rFonts w:eastAsia="Calibri"/>
      <w:sz w:val="18"/>
      <w:lang w:eastAsia="en-US"/>
    </w:rPr>
  </w:style>
  <w:style w:type="character" w:styleId="Kommentarzeichen">
    <w:name w:val="annotation reference"/>
    <w:uiPriority w:val="99"/>
    <w:semiHidden/>
    <w:unhideWhenUsed/>
    <w:rsid w:val="007A619E"/>
    <w:rPr>
      <w:sz w:val="16"/>
      <w:szCs w:val="16"/>
    </w:rPr>
  </w:style>
  <w:style w:type="paragraph" w:styleId="Kommentartext">
    <w:name w:val="annotation text"/>
    <w:basedOn w:val="Standard"/>
    <w:link w:val="KommentartextZchn"/>
    <w:uiPriority w:val="99"/>
    <w:unhideWhenUsed/>
    <w:rsid w:val="007A619E"/>
    <w:pPr>
      <w:widowControl w:val="0"/>
    </w:pPr>
    <w:rPr>
      <w:sz w:val="20"/>
    </w:rPr>
  </w:style>
  <w:style w:type="character" w:customStyle="1" w:styleId="KommentartextZchn1">
    <w:name w:val="Kommentartext Zchn1"/>
    <w:uiPriority w:val="99"/>
    <w:semiHidden/>
    <w:rsid w:val="007A619E"/>
    <w:rPr>
      <w:rFonts w:ascii="Arial" w:hAnsi="Arial" w:cs="Arial"/>
      <w:lang w:eastAsia="ar-SA"/>
    </w:rPr>
  </w:style>
  <w:style w:type="character" w:styleId="Platzhaltertext">
    <w:name w:val="Placeholder Text"/>
    <w:uiPriority w:val="99"/>
    <w:semiHidden/>
    <w:rsid w:val="007A619E"/>
    <w:rPr>
      <w:color w:val="808080"/>
    </w:rPr>
  </w:style>
  <w:style w:type="character" w:customStyle="1" w:styleId="berschrift3Zchn">
    <w:name w:val="Überschrift 3 Zchn"/>
    <w:link w:val="berschrift3"/>
    <w:uiPriority w:val="9"/>
    <w:semiHidden/>
    <w:rsid w:val="00EA0D94"/>
    <w:rPr>
      <w:rFonts w:ascii="Calibri Light" w:hAnsi="Calibri Light"/>
      <w:b/>
      <w:bCs/>
      <w:sz w:val="26"/>
      <w:szCs w:val="26"/>
    </w:rPr>
  </w:style>
  <w:style w:type="character" w:customStyle="1" w:styleId="berschrift4Zchn">
    <w:name w:val="Überschrift 4 Zchn"/>
    <w:basedOn w:val="Absatz-Standardschriftart"/>
    <w:link w:val="berschrift4"/>
    <w:uiPriority w:val="9"/>
    <w:semiHidden/>
    <w:rsid w:val="00191BD1"/>
    <w:rPr>
      <w:rFonts w:asciiTheme="majorHAnsi" w:eastAsiaTheme="majorEastAsia" w:hAnsiTheme="majorHAnsi" w:cstheme="majorBidi"/>
      <w:i/>
      <w:iCs/>
      <w:color w:val="2E74B5" w:themeColor="accent1" w:themeShade="BF"/>
      <w:sz w:val="22"/>
      <w:szCs w:val="22"/>
      <w:lang w:eastAsia="ar-SA"/>
    </w:rPr>
  </w:style>
  <w:style w:type="table" w:styleId="Tabellenraster">
    <w:name w:val="Table Grid"/>
    <w:basedOn w:val="NormaleTabelle"/>
    <w:uiPriority w:val="59"/>
    <w:rsid w:val="00EA0D9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basedOn w:val="Absatz-Standardschriftart"/>
    <w:link w:val="Listenabsatz"/>
    <w:uiPriority w:val="34"/>
    <w:rsid w:val="00E1318C"/>
    <w:rPr>
      <w:rFonts w:ascii="Arial" w:eastAsia="Calibri" w:hAnsi="Arial" w:cs="Arial"/>
      <w:sz w:val="22"/>
      <w:szCs w:val="22"/>
      <w:lang w:eastAsia="ar-SA"/>
    </w:rPr>
  </w:style>
  <w:style w:type="paragraph" w:customStyle="1" w:styleId="PPInhalt">
    <w:name w:val="PP_Inhalt"/>
    <w:basedOn w:val="Standard"/>
    <w:link w:val="PPInhaltZchn"/>
    <w:qFormat/>
    <w:rsid w:val="009A0DE3"/>
    <w:pPr>
      <w:tabs>
        <w:tab w:val="right" w:pos="4820"/>
      </w:tabs>
      <w:spacing w:line="360" w:lineRule="auto"/>
    </w:pPr>
    <w:rPr>
      <w:rFonts w:ascii="Verdana" w:hAnsi="Verdana"/>
      <w:sz w:val="16"/>
      <w:szCs w:val="24"/>
      <w:lang w:val="x-none" w:eastAsia="x-none"/>
    </w:rPr>
  </w:style>
  <w:style w:type="character" w:customStyle="1" w:styleId="PPInhaltZchn">
    <w:name w:val="PP_Inhalt Zchn"/>
    <w:link w:val="PPInhalt"/>
    <w:rsid w:val="009A0DE3"/>
    <w:rPr>
      <w:rFonts w:ascii="Verdana" w:hAnsi="Verdana"/>
      <w:sz w:val="16"/>
      <w:szCs w:val="24"/>
      <w:lang w:val="x-none" w:eastAsia="x-none"/>
    </w:rPr>
  </w:style>
  <w:style w:type="paragraph" w:styleId="berarbeitung">
    <w:name w:val="Revision"/>
    <w:hidden/>
    <w:uiPriority w:val="99"/>
    <w:semiHidden/>
    <w:rsid w:val="00403E6B"/>
    <w:rPr>
      <w:rFonts w:ascii="Arial" w:hAnsi="Arial" w:cs="Arial"/>
      <w:sz w:val="22"/>
      <w:szCs w:val="22"/>
      <w:lang w:eastAsia="ar-SA"/>
    </w:rPr>
  </w:style>
  <w:style w:type="paragraph" w:customStyle="1" w:styleId="FPSTextebene123">
    <w:name w:val="FPS Textebene 1+2+3"/>
    <w:qFormat/>
    <w:rsid w:val="00C129FC"/>
    <w:pPr>
      <w:suppressAutoHyphens/>
      <w:spacing w:after="210" w:line="276" w:lineRule="auto"/>
      <w:ind w:left="851"/>
      <w:jc w:val="both"/>
    </w:pPr>
    <w:rPr>
      <w:rFonts w:ascii="Arial" w:eastAsiaTheme="minorHAnsi" w:hAnsi="Arial" w:cstheme="minorBidi"/>
      <w:sz w:val="22"/>
      <w:szCs w:val="22"/>
      <w:lang w:eastAsia="en-US"/>
    </w:rPr>
  </w:style>
  <w:style w:type="paragraph" w:customStyle="1" w:styleId="Einrck1">
    <w:name w:val="Einrück1"/>
    <w:basedOn w:val="Normaltext"/>
    <w:semiHidden/>
    <w:rsid w:val="00EA0D94"/>
    <w:pPr>
      <w:ind w:left="425" w:hanging="425"/>
    </w:pPr>
  </w:style>
  <w:style w:type="paragraph" w:customStyle="1" w:styleId="Normaltext">
    <w:name w:val="Normaltext"/>
    <w:basedOn w:val="Standard"/>
    <w:uiPriority w:val="99"/>
    <w:semiHidden/>
    <w:rsid w:val="00EA0D94"/>
    <w:pPr>
      <w:spacing w:line="360" w:lineRule="exact"/>
    </w:pPr>
  </w:style>
  <w:style w:type="paragraph" w:customStyle="1" w:styleId="Einrck2">
    <w:name w:val="Einrück2"/>
    <w:basedOn w:val="Einrck1"/>
    <w:semiHidden/>
    <w:rsid w:val="00EA0D94"/>
    <w:pPr>
      <w:ind w:left="850"/>
    </w:pPr>
  </w:style>
  <w:style w:type="paragraph" w:customStyle="1" w:styleId="Einrck3">
    <w:name w:val="Einrück3"/>
    <w:basedOn w:val="Einrck2"/>
    <w:semiHidden/>
    <w:rsid w:val="00EA0D94"/>
    <w:pPr>
      <w:ind w:left="1276"/>
    </w:pPr>
  </w:style>
  <w:style w:type="paragraph" w:customStyle="1" w:styleId="Einrck4">
    <w:name w:val="Einrück4"/>
    <w:basedOn w:val="Einrck3"/>
    <w:semiHidden/>
    <w:rsid w:val="00EA0D94"/>
    <w:pPr>
      <w:ind w:left="1701"/>
    </w:pPr>
  </w:style>
  <w:style w:type="paragraph" w:customStyle="1" w:styleId="Standort">
    <w:name w:val="Standort"/>
    <w:basedOn w:val="Standard"/>
    <w:uiPriority w:val="99"/>
    <w:semiHidden/>
    <w:rsid w:val="00EA0D94"/>
    <w:pPr>
      <w:tabs>
        <w:tab w:val="left" w:pos="5387"/>
      </w:tabs>
    </w:pPr>
  </w:style>
  <w:style w:type="character" w:customStyle="1" w:styleId="TextkrperZchn">
    <w:name w:val="Textkörper Zchn"/>
    <w:link w:val="Textkrper"/>
    <w:rsid w:val="00EA0D94"/>
    <w:rPr>
      <w:rFonts w:ascii="Arial" w:hAnsi="Arial"/>
      <w:caps/>
      <w:sz w:val="12"/>
      <w:lang w:val="x-none" w:eastAsia="x-none"/>
    </w:rPr>
  </w:style>
  <w:style w:type="paragraph" w:customStyle="1" w:styleId="Kontaktdaten">
    <w:name w:val="Kontaktdaten"/>
    <w:basedOn w:val="Standard"/>
    <w:uiPriority w:val="99"/>
    <w:semiHidden/>
    <w:rsid w:val="00EA0D94"/>
    <w:pPr>
      <w:widowControl w:val="0"/>
      <w:spacing w:line="204" w:lineRule="exact"/>
      <w:jc w:val="both"/>
    </w:pPr>
    <w:rPr>
      <w:color w:val="000000"/>
      <w:sz w:val="17"/>
      <w:szCs w:val="24"/>
    </w:rPr>
  </w:style>
  <w:style w:type="paragraph" w:customStyle="1" w:styleId="AdresseAbsender">
    <w:name w:val="Adresse_Absender"/>
    <w:basedOn w:val="Standard"/>
    <w:uiPriority w:val="99"/>
    <w:semiHidden/>
    <w:rsid w:val="00EA0D94"/>
    <w:pPr>
      <w:widowControl w:val="0"/>
      <w:spacing w:line="144" w:lineRule="exact"/>
      <w:jc w:val="both"/>
    </w:pPr>
    <w:rPr>
      <w:color w:val="000000"/>
      <w:sz w:val="12"/>
      <w:szCs w:val="24"/>
    </w:rPr>
  </w:style>
  <w:style w:type="paragraph" w:customStyle="1" w:styleId="FPSGA1">
    <w:name w:val="FPS GA Ü1"/>
    <w:basedOn w:val="FPSGA2"/>
    <w:next w:val="FPSGATextohneRdNr"/>
    <w:link w:val="FPSGA1Zchn"/>
    <w:qFormat/>
    <w:rsid w:val="00EA0D94"/>
    <w:pPr>
      <w:numPr>
        <w:ilvl w:val="0"/>
      </w:numPr>
      <w:tabs>
        <w:tab w:val="left" w:pos="1418"/>
      </w:tabs>
      <w:spacing w:before="600"/>
      <w:outlineLvl w:val="0"/>
    </w:pPr>
    <w:rPr>
      <w:sz w:val="24"/>
      <w:lang w:val="x-none"/>
    </w:rPr>
  </w:style>
  <w:style w:type="paragraph" w:customStyle="1" w:styleId="FPSGA2">
    <w:name w:val="FPS GA Ü2"/>
    <w:basedOn w:val="Normaltext"/>
    <w:next w:val="FPSGATextohneRdNr"/>
    <w:link w:val="FPSGA2Zchn"/>
    <w:qFormat/>
    <w:rsid w:val="00EA0D94"/>
    <w:pPr>
      <w:keepNext/>
      <w:numPr>
        <w:ilvl w:val="1"/>
        <w:numId w:val="3"/>
      </w:numPr>
      <w:spacing w:before="500" w:after="200" w:line="360" w:lineRule="auto"/>
      <w:ind w:left="1702" w:hanging="851"/>
      <w:contextualSpacing/>
      <w:jc w:val="both"/>
      <w:outlineLvl w:val="1"/>
    </w:pPr>
    <w:rPr>
      <w:b/>
      <w:lang w:eastAsia="x-none"/>
    </w:rPr>
  </w:style>
  <w:style w:type="character" w:customStyle="1" w:styleId="FPSGA1Zchn">
    <w:name w:val="FPS GA Ü1 Zchn"/>
    <w:link w:val="FPSGA1"/>
    <w:rsid w:val="00EA0D94"/>
    <w:rPr>
      <w:rFonts w:ascii="Arial" w:hAnsi="Arial"/>
      <w:b/>
      <w:sz w:val="24"/>
      <w:lang w:val="x-none" w:eastAsia="x-none"/>
    </w:rPr>
  </w:style>
  <w:style w:type="paragraph" w:customStyle="1" w:styleId="FPSGA3">
    <w:name w:val="FPS GA Ü3"/>
    <w:basedOn w:val="FPSGA2"/>
    <w:next w:val="FPSGATextohneRdNr"/>
    <w:link w:val="FPSGA3Zchn"/>
    <w:qFormat/>
    <w:rsid w:val="00EA0D94"/>
    <w:pPr>
      <w:numPr>
        <w:ilvl w:val="2"/>
      </w:numPr>
      <w:tabs>
        <w:tab w:val="left" w:pos="1985"/>
      </w:tabs>
      <w:spacing w:before="400"/>
      <w:ind w:left="1985" w:hanging="1134"/>
      <w:outlineLvl w:val="2"/>
    </w:pPr>
  </w:style>
  <w:style w:type="character" w:customStyle="1" w:styleId="FPSGA2Zchn">
    <w:name w:val="FPS GA Ü2 Zchn"/>
    <w:link w:val="FPSGA2"/>
    <w:rsid w:val="00EA0D94"/>
    <w:rPr>
      <w:rFonts w:ascii="Arial" w:hAnsi="Arial"/>
      <w:b/>
      <w:sz w:val="22"/>
      <w:lang w:eastAsia="x-none"/>
    </w:rPr>
  </w:style>
  <w:style w:type="paragraph" w:customStyle="1" w:styleId="FPSGA4">
    <w:name w:val="FPS GA Ü4"/>
    <w:basedOn w:val="FPSGA3"/>
    <w:next w:val="FPSGATextohneRdNr"/>
    <w:link w:val="FPSGA4Zchn"/>
    <w:qFormat/>
    <w:rsid w:val="00EA0D94"/>
    <w:pPr>
      <w:numPr>
        <w:ilvl w:val="3"/>
      </w:numPr>
      <w:tabs>
        <w:tab w:val="clear" w:pos="1985"/>
        <w:tab w:val="left" w:pos="2268"/>
      </w:tabs>
      <w:spacing w:before="300"/>
      <w:ind w:left="2269" w:hanging="1418"/>
      <w:outlineLvl w:val="3"/>
    </w:pPr>
  </w:style>
  <w:style w:type="character" w:customStyle="1" w:styleId="FPSGA3Zchn">
    <w:name w:val="FPS GA Ü3 Zchn"/>
    <w:link w:val="FPSGA3"/>
    <w:rsid w:val="00EA0D94"/>
    <w:rPr>
      <w:rFonts w:ascii="Arial" w:hAnsi="Arial"/>
      <w:b/>
      <w:sz w:val="22"/>
      <w:lang w:eastAsia="x-none"/>
    </w:rPr>
  </w:style>
  <w:style w:type="paragraph" w:customStyle="1" w:styleId="FPSGA5">
    <w:name w:val="FPS GA Ü5"/>
    <w:basedOn w:val="FPSGA4"/>
    <w:next w:val="FPSGATextohneRdNr"/>
    <w:link w:val="FPSGA5Zchn"/>
    <w:qFormat/>
    <w:rsid w:val="00EA0D94"/>
    <w:pPr>
      <w:numPr>
        <w:ilvl w:val="4"/>
      </w:numPr>
      <w:tabs>
        <w:tab w:val="clear" w:pos="2268"/>
        <w:tab w:val="left" w:pos="2552"/>
      </w:tabs>
      <w:spacing w:before="200"/>
      <w:ind w:left="2552" w:hanging="1701"/>
      <w:outlineLvl w:val="4"/>
    </w:pPr>
  </w:style>
  <w:style w:type="paragraph" w:customStyle="1" w:styleId="FPSGATextmitRdNr">
    <w:name w:val="FPS GA Text mit RdNr"/>
    <w:basedOn w:val="Standard"/>
    <w:link w:val="FPSGATextmitRdNrZchn"/>
    <w:qFormat/>
    <w:rsid w:val="00EA0D94"/>
    <w:pPr>
      <w:numPr>
        <w:numId w:val="5"/>
      </w:numPr>
      <w:tabs>
        <w:tab w:val="left" w:pos="851"/>
      </w:tabs>
      <w:spacing w:before="100" w:after="100" w:line="360" w:lineRule="auto"/>
      <w:ind w:left="851" w:hanging="567"/>
      <w:jc w:val="both"/>
    </w:pPr>
  </w:style>
  <w:style w:type="character" w:customStyle="1" w:styleId="FPSGATextmitRdNrZchn">
    <w:name w:val="FPS GA Text mit RdNr Zchn"/>
    <w:link w:val="FPSGATextmitRdNr"/>
    <w:rsid w:val="00EA0D94"/>
    <w:rPr>
      <w:rFonts w:ascii="Arial" w:hAnsi="Arial"/>
      <w:sz w:val="22"/>
    </w:rPr>
  </w:style>
  <w:style w:type="paragraph" w:styleId="Zitat">
    <w:name w:val="Quote"/>
    <w:basedOn w:val="Normaltext"/>
    <w:link w:val="ZitatZchn"/>
    <w:uiPriority w:val="99"/>
    <w:qFormat/>
    <w:rsid w:val="00EA0D94"/>
    <w:pPr>
      <w:spacing w:after="200" w:line="276" w:lineRule="auto"/>
      <w:ind w:left="1418" w:right="624"/>
      <w:contextualSpacing/>
      <w:jc w:val="both"/>
    </w:pPr>
    <w:rPr>
      <w:i/>
      <w:lang w:eastAsia="x-none"/>
    </w:rPr>
  </w:style>
  <w:style w:type="character" w:customStyle="1" w:styleId="ZitatZchn">
    <w:name w:val="Zitat Zchn"/>
    <w:link w:val="Zitat"/>
    <w:uiPriority w:val="99"/>
    <w:rsid w:val="00EA0D94"/>
    <w:rPr>
      <w:rFonts w:ascii="Arial" w:hAnsi="Arial"/>
      <w:i/>
      <w:sz w:val="22"/>
      <w:lang w:eastAsia="x-none"/>
    </w:rPr>
  </w:style>
  <w:style w:type="paragraph" w:customStyle="1" w:styleId="FPSGABullet1">
    <w:name w:val="FPS GA Bullet 1"/>
    <w:basedOn w:val="FPSGATextmitRdNr"/>
    <w:link w:val="FPSGABullet1Zchn"/>
    <w:qFormat/>
    <w:rsid w:val="00EA0D94"/>
    <w:pPr>
      <w:numPr>
        <w:numId w:val="4"/>
      </w:numPr>
      <w:tabs>
        <w:tab w:val="clear" w:pos="851"/>
        <w:tab w:val="left" w:pos="1985"/>
      </w:tabs>
      <w:spacing w:line="276" w:lineRule="auto"/>
      <w:ind w:left="1418" w:hanging="567"/>
    </w:pPr>
  </w:style>
  <w:style w:type="character" w:customStyle="1" w:styleId="FPSGABullet1Zchn">
    <w:name w:val="FPS GA Bullet 1 Zchn"/>
    <w:link w:val="FPSGABullet1"/>
    <w:rsid w:val="00EA0D94"/>
    <w:rPr>
      <w:rFonts w:ascii="Arial" w:hAnsi="Arial"/>
      <w:sz w:val="22"/>
    </w:rPr>
  </w:style>
  <w:style w:type="paragraph" w:styleId="Verzeichnis1">
    <w:name w:val="toc 1"/>
    <w:basedOn w:val="Standard"/>
    <w:next w:val="Standard"/>
    <w:autoRedefine/>
    <w:uiPriority w:val="39"/>
    <w:semiHidden/>
    <w:rsid w:val="00EA0D94"/>
    <w:pPr>
      <w:tabs>
        <w:tab w:val="left" w:pos="1701"/>
        <w:tab w:val="right" w:leader="dot" w:pos="8789"/>
      </w:tabs>
      <w:ind w:left="1702" w:right="624" w:hanging="851"/>
      <w:jc w:val="both"/>
    </w:pPr>
    <w:rPr>
      <w:b/>
    </w:rPr>
  </w:style>
  <w:style w:type="paragraph" w:styleId="Verzeichnis2">
    <w:name w:val="toc 2"/>
    <w:basedOn w:val="Standard"/>
    <w:next w:val="Standard"/>
    <w:autoRedefine/>
    <w:uiPriority w:val="39"/>
    <w:semiHidden/>
    <w:rsid w:val="00EA0D94"/>
    <w:pPr>
      <w:tabs>
        <w:tab w:val="left" w:pos="1985"/>
        <w:tab w:val="right" w:leader="dot" w:pos="8789"/>
      </w:tabs>
      <w:ind w:left="1985" w:right="624" w:hanging="851"/>
      <w:jc w:val="both"/>
    </w:pPr>
  </w:style>
  <w:style w:type="paragraph" w:styleId="Verzeichnis3">
    <w:name w:val="toc 3"/>
    <w:basedOn w:val="Standard"/>
    <w:next w:val="Standard"/>
    <w:autoRedefine/>
    <w:uiPriority w:val="39"/>
    <w:semiHidden/>
    <w:rsid w:val="00EA0D94"/>
    <w:pPr>
      <w:tabs>
        <w:tab w:val="left" w:pos="2268"/>
        <w:tab w:val="right" w:leader="dot" w:pos="8789"/>
      </w:tabs>
      <w:ind w:left="2269" w:right="624" w:hanging="851"/>
      <w:jc w:val="both"/>
    </w:pPr>
  </w:style>
  <w:style w:type="paragraph" w:styleId="Verzeichnis4">
    <w:name w:val="toc 4"/>
    <w:basedOn w:val="Standard"/>
    <w:next w:val="Standard"/>
    <w:autoRedefine/>
    <w:uiPriority w:val="39"/>
    <w:semiHidden/>
    <w:rsid w:val="00EA0D94"/>
    <w:pPr>
      <w:tabs>
        <w:tab w:val="left" w:pos="2835"/>
        <w:tab w:val="right" w:leader="dot" w:pos="8789"/>
      </w:tabs>
      <w:ind w:left="2835" w:right="624" w:hanging="1134"/>
      <w:jc w:val="both"/>
    </w:pPr>
  </w:style>
  <w:style w:type="character" w:styleId="Hyperlink">
    <w:name w:val="Hyperlink"/>
    <w:uiPriority w:val="99"/>
    <w:semiHidden/>
    <w:rsid w:val="00EA0D94"/>
    <w:rPr>
      <w:color w:val="0000FF"/>
      <w:u w:val="single"/>
    </w:rPr>
  </w:style>
  <w:style w:type="paragraph" w:customStyle="1" w:styleId="FPSKurzgutachtenFundstelle">
    <w:name w:val="FPS Kurzgutachten Fundstelle"/>
    <w:basedOn w:val="FPSGATextmitRdNr"/>
    <w:link w:val="FPSKurzgutachtenFundstelleZchn"/>
    <w:uiPriority w:val="99"/>
    <w:semiHidden/>
    <w:qFormat/>
    <w:rsid w:val="00EA0D94"/>
    <w:pPr>
      <w:numPr>
        <w:numId w:val="0"/>
      </w:numPr>
      <w:spacing w:line="240" w:lineRule="auto"/>
      <w:ind w:left="851" w:right="623"/>
    </w:pPr>
    <w:rPr>
      <w:rFonts w:ascii="Arial Narrow" w:hAnsi="Arial Narrow"/>
      <w:i/>
      <w:sz w:val="20"/>
    </w:rPr>
  </w:style>
  <w:style w:type="paragraph" w:styleId="Verzeichnis5">
    <w:name w:val="toc 5"/>
    <w:basedOn w:val="Standard"/>
    <w:next w:val="Standard"/>
    <w:autoRedefine/>
    <w:uiPriority w:val="39"/>
    <w:semiHidden/>
    <w:rsid w:val="00EA0D94"/>
    <w:pPr>
      <w:tabs>
        <w:tab w:val="left" w:pos="3402"/>
        <w:tab w:val="right" w:pos="8789"/>
      </w:tabs>
      <w:ind w:left="3403" w:right="624" w:hanging="1418"/>
      <w:jc w:val="both"/>
    </w:pPr>
    <w:rPr>
      <w:noProof/>
      <w:color w:val="000000"/>
    </w:rPr>
  </w:style>
  <w:style w:type="character" w:customStyle="1" w:styleId="FPSKurzgutachtenFundstelleZchn">
    <w:name w:val="FPS Kurzgutachten Fundstelle Zchn"/>
    <w:link w:val="FPSKurzgutachtenFundstelle"/>
    <w:uiPriority w:val="99"/>
    <w:semiHidden/>
    <w:rsid w:val="00EA0D94"/>
    <w:rPr>
      <w:rFonts w:ascii="Arial Narrow" w:hAnsi="Arial Narrow"/>
      <w:i/>
    </w:rPr>
  </w:style>
  <w:style w:type="paragraph" w:customStyle="1" w:styleId="FPSGABulletletter1">
    <w:name w:val="FPS GA Bulletletter 1"/>
    <w:basedOn w:val="FPSGABullet1"/>
    <w:qFormat/>
    <w:rsid w:val="00EA0D94"/>
    <w:pPr>
      <w:numPr>
        <w:numId w:val="6"/>
      </w:numPr>
      <w:ind w:left="1418" w:hanging="567"/>
    </w:pPr>
  </w:style>
  <w:style w:type="paragraph" w:customStyle="1" w:styleId="FPSGABulletletter2">
    <w:name w:val="FPS GA Bulletletter 2"/>
    <w:basedOn w:val="FPSGABullet2"/>
    <w:qFormat/>
    <w:rsid w:val="00EA0D94"/>
    <w:pPr>
      <w:numPr>
        <w:numId w:val="6"/>
      </w:numPr>
      <w:ind w:left="1985" w:hanging="567"/>
    </w:pPr>
  </w:style>
  <w:style w:type="paragraph" w:customStyle="1" w:styleId="FPSGAUnterschriftRA">
    <w:name w:val="FPS GA Unterschrift RA"/>
    <w:basedOn w:val="FPSGATextohneRdNr"/>
    <w:qFormat/>
    <w:rsid w:val="00EA0D94"/>
    <w:pPr>
      <w:keepNext/>
      <w:spacing w:before="1200" w:after="0"/>
      <w:contextualSpacing/>
    </w:pPr>
  </w:style>
  <w:style w:type="paragraph" w:customStyle="1" w:styleId="FPSGABullet2">
    <w:name w:val="FPS GA Bullet 2"/>
    <w:basedOn w:val="FPSGABullet1"/>
    <w:link w:val="FPSGABullet2Zchn"/>
    <w:qFormat/>
    <w:rsid w:val="00EA0D94"/>
    <w:pPr>
      <w:numPr>
        <w:ilvl w:val="1"/>
      </w:numPr>
      <w:tabs>
        <w:tab w:val="left" w:pos="2552"/>
      </w:tabs>
      <w:ind w:left="1985" w:hanging="567"/>
    </w:pPr>
  </w:style>
  <w:style w:type="paragraph" w:customStyle="1" w:styleId="FPSGAFunotentext">
    <w:name w:val="FPS GA Fußnotentext"/>
    <w:basedOn w:val="Funotentext"/>
    <w:rsid w:val="00EA0D94"/>
    <w:pPr>
      <w:ind w:left="1418" w:hanging="567"/>
    </w:pPr>
  </w:style>
  <w:style w:type="paragraph" w:customStyle="1" w:styleId="FPSGAFunotentrennlinie">
    <w:name w:val="FPS GA Fußnotentrennlinie"/>
    <w:basedOn w:val="FPSGATextmitRdNr"/>
    <w:link w:val="FPSGAFunotentrennlinieZchn"/>
    <w:unhideWhenUsed/>
    <w:rsid w:val="00EA0D94"/>
    <w:pPr>
      <w:numPr>
        <w:numId w:val="0"/>
      </w:numPr>
      <w:spacing w:before="0" w:after="0"/>
      <w:ind w:left="851"/>
    </w:pPr>
    <w:rPr>
      <w:b/>
    </w:rPr>
  </w:style>
  <w:style w:type="character" w:customStyle="1" w:styleId="FPSGABullet2Zchn">
    <w:name w:val="FPS GA Bullet 2 Zchn"/>
    <w:link w:val="FPSGABullet2"/>
    <w:rsid w:val="00EA0D94"/>
    <w:rPr>
      <w:rFonts w:ascii="Arial" w:hAnsi="Arial"/>
      <w:sz w:val="22"/>
    </w:rPr>
  </w:style>
  <w:style w:type="paragraph" w:customStyle="1" w:styleId="FPSGAFundstelle">
    <w:name w:val="FPS GA Fundstelle"/>
    <w:basedOn w:val="FPSGATextohneRdNr"/>
    <w:link w:val="FPSGAFundstelleZchn"/>
    <w:qFormat/>
    <w:rsid w:val="00EA0D94"/>
    <w:pPr>
      <w:spacing w:before="0" w:after="200" w:line="240" w:lineRule="auto"/>
    </w:pPr>
    <w:rPr>
      <w:rFonts w:ascii="Arial Narrow" w:hAnsi="Arial Narrow"/>
    </w:rPr>
  </w:style>
  <w:style w:type="character" w:customStyle="1" w:styleId="FPSGAFunotentrennlinieZchn">
    <w:name w:val="FPS GA Fußnotentrennlinie Zchn"/>
    <w:link w:val="FPSGAFunotentrennlinie"/>
    <w:rsid w:val="00EA0D94"/>
    <w:rPr>
      <w:rFonts w:ascii="Arial" w:hAnsi="Arial"/>
      <w:b/>
      <w:sz w:val="22"/>
    </w:rPr>
  </w:style>
  <w:style w:type="paragraph" w:customStyle="1" w:styleId="UnterschriftRA">
    <w:name w:val="UnterschriftRA"/>
    <w:basedOn w:val="Standard"/>
    <w:link w:val="UnterschriftRAZchn"/>
    <w:uiPriority w:val="99"/>
    <w:semiHidden/>
    <w:rsid w:val="00EA0D94"/>
    <w:pPr>
      <w:keepNext/>
      <w:spacing w:before="1200"/>
      <w:ind w:left="1134"/>
      <w:contextualSpacing/>
      <w:jc w:val="both"/>
    </w:pPr>
  </w:style>
  <w:style w:type="character" w:customStyle="1" w:styleId="UnterschriftRAZchn">
    <w:name w:val="UnterschriftRA Zchn"/>
    <w:link w:val="UnterschriftRA"/>
    <w:uiPriority w:val="99"/>
    <w:semiHidden/>
    <w:rsid w:val="00EA0D94"/>
    <w:rPr>
      <w:rFonts w:ascii="Arial" w:hAnsi="Arial"/>
      <w:sz w:val="22"/>
    </w:rPr>
  </w:style>
  <w:style w:type="paragraph" w:customStyle="1" w:styleId="FPSGATextohneRdNr">
    <w:name w:val="FPS GA Text ohne RdNr"/>
    <w:basedOn w:val="FPSGATextmitRdNr"/>
    <w:link w:val="FPSGATextohneRdNrZchn"/>
    <w:qFormat/>
    <w:rsid w:val="00EA0D94"/>
    <w:pPr>
      <w:numPr>
        <w:numId w:val="0"/>
      </w:numPr>
      <w:tabs>
        <w:tab w:val="clear" w:pos="851"/>
      </w:tabs>
      <w:ind w:left="851"/>
    </w:pPr>
  </w:style>
  <w:style w:type="character" w:customStyle="1" w:styleId="FPSGATextohneRdNrZchn">
    <w:name w:val="FPS GA Text ohne RdNr Zchn"/>
    <w:link w:val="FPSGATextohneRdNr"/>
    <w:rsid w:val="00EA0D94"/>
    <w:rPr>
      <w:rFonts w:ascii="Arial" w:hAnsi="Arial"/>
      <w:sz w:val="22"/>
    </w:rPr>
  </w:style>
  <w:style w:type="paragraph" w:styleId="Verzeichnis6">
    <w:name w:val="toc 6"/>
    <w:basedOn w:val="Standard"/>
    <w:next w:val="Standard"/>
    <w:autoRedefine/>
    <w:uiPriority w:val="39"/>
    <w:semiHidden/>
    <w:rsid w:val="00EA0D94"/>
    <w:pPr>
      <w:tabs>
        <w:tab w:val="left" w:pos="3686"/>
        <w:tab w:val="right" w:leader="dot" w:pos="8789"/>
      </w:tabs>
      <w:ind w:left="3686" w:right="624" w:hanging="1418"/>
    </w:pPr>
  </w:style>
  <w:style w:type="paragraph" w:styleId="Verzeichnis7">
    <w:name w:val="toc 7"/>
    <w:basedOn w:val="Standard"/>
    <w:next w:val="Standard"/>
    <w:autoRedefine/>
    <w:uiPriority w:val="39"/>
    <w:semiHidden/>
    <w:rsid w:val="00EA0D94"/>
    <w:pPr>
      <w:tabs>
        <w:tab w:val="left" w:pos="4253"/>
        <w:tab w:val="right" w:leader="dot" w:pos="8789"/>
      </w:tabs>
      <w:ind w:left="3686" w:right="624" w:hanging="1134"/>
    </w:pPr>
  </w:style>
  <w:style w:type="paragraph" w:customStyle="1" w:styleId="FPSGA6">
    <w:name w:val="FPS GA Ü6"/>
    <w:basedOn w:val="FPSGA5"/>
    <w:next w:val="FPSGATextohneRdNr"/>
    <w:link w:val="FPSGA6Zchn"/>
    <w:qFormat/>
    <w:rsid w:val="00EA0D94"/>
    <w:pPr>
      <w:numPr>
        <w:ilvl w:val="5"/>
      </w:numPr>
      <w:tabs>
        <w:tab w:val="clear" w:pos="2552"/>
        <w:tab w:val="left" w:pos="3119"/>
      </w:tabs>
      <w:ind w:left="2836" w:hanging="1985"/>
      <w:outlineLvl w:val="5"/>
    </w:pPr>
  </w:style>
  <w:style w:type="paragraph" w:customStyle="1" w:styleId="FPSGA7">
    <w:name w:val="FPS GA Ü7"/>
    <w:basedOn w:val="FPSGA6"/>
    <w:next w:val="FPSGATextohneRdNr"/>
    <w:link w:val="FPSGA7Zchn"/>
    <w:qFormat/>
    <w:rsid w:val="00EA0D94"/>
    <w:pPr>
      <w:numPr>
        <w:ilvl w:val="6"/>
      </w:numPr>
      <w:tabs>
        <w:tab w:val="clear" w:pos="3119"/>
        <w:tab w:val="left" w:pos="3402"/>
      </w:tabs>
      <w:ind w:left="3119" w:hanging="2268"/>
      <w:outlineLvl w:val="6"/>
    </w:pPr>
  </w:style>
  <w:style w:type="character" w:customStyle="1" w:styleId="FPSGA4Zchn">
    <w:name w:val="FPS GA Ü4 Zchn"/>
    <w:link w:val="FPSGA4"/>
    <w:rsid w:val="00EA0D94"/>
    <w:rPr>
      <w:rFonts w:ascii="Arial" w:hAnsi="Arial"/>
      <w:b/>
      <w:sz w:val="22"/>
      <w:lang w:eastAsia="x-none"/>
    </w:rPr>
  </w:style>
  <w:style w:type="character" w:customStyle="1" w:styleId="FPSGA5Zchn">
    <w:name w:val="FPS GA Ü5 Zchn"/>
    <w:link w:val="FPSGA5"/>
    <w:rsid w:val="00EA0D94"/>
    <w:rPr>
      <w:rFonts w:ascii="Arial" w:hAnsi="Arial"/>
      <w:b/>
      <w:sz w:val="22"/>
      <w:lang w:eastAsia="x-none"/>
    </w:rPr>
  </w:style>
  <w:style w:type="character" w:customStyle="1" w:styleId="FPSGA6Zchn">
    <w:name w:val="FPS GA Ü6 Zchn"/>
    <w:link w:val="FPSGA6"/>
    <w:rsid w:val="00EA0D94"/>
    <w:rPr>
      <w:rFonts w:ascii="Arial" w:hAnsi="Arial"/>
      <w:b/>
      <w:sz w:val="22"/>
      <w:lang w:eastAsia="x-none"/>
    </w:rPr>
  </w:style>
  <w:style w:type="paragraph" w:customStyle="1" w:styleId="Textnummeriert">
    <w:name w:val="Text nummeriert"/>
    <w:basedOn w:val="FPSGATextmitRdNr"/>
    <w:link w:val="TextnummeriertZchn"/>
    <w:uiPriority w:val="99"/>
    <w:semiHidden/>
    <w:rsid w:val="00EA0D94"/>
    <w:pPr>
      <w:numPr>
        <w:numId w:val="0"/>
      </w:numPr>
      <w:tabs>
        <w:tab w:val="left" w:pos="1560"/>
      </w:tabs>
      <w:ind w:left="1134" w:hanging="1134"/>
    </w:pPr>
  </w:style>
  <w:style w:type="character" w:customStyle="1" w:styleId="FPSGA7Zchn">
    <w:name w:val="FPS GA Ü7 Zchn"/>
    <w:link w:val="FPSGA7"/>
    <w:rsid w:val="00EA0D94"/>
    <w:rPr>
      <w:rFonts w:ascii="Arial" w:hAnsi="Arial"/>
      <w:b/>
      <w:sz w:val="22"/>
      <w:lang w:eastAsia="x-none"/>
    </w:rPr>
  </w:style>
  <w:style w:type="character" w:customStyle="1" w:styleId="TextnummeriertZchn">
    <w:name w:val="Text nummeriert Zchn"/>
    <w:link w:val="Textnummeriert"/>
    <w:uiPriority w:val="99"/>
    <w:semiHidden/>
    <w:rsid w:val="00EA0D94"/>
    <w:rPr>
      <w:rFonts w:ascii="Arial" w:hAnsi="Arial"/>
      <w:sz w:val="22"/>
    </w:rPr>
  </w:style>
  <w:style w:type="paragraph" w:styleId="Funotentext">
    <w:name w:val="footnote text"/>
    <w:basedOn w:val="Standard"/>
    <w:link w:val="FunotentextZchn"/>
    <w:uiPriority w:val="99"/>
    <w:semiHidden/>
    <w:unhideWhenUsed/>
    <w:rsid w:val="00EA0D94"/>
    <w:rPr>
      <w:sz w:val="20"/>
    </w:rPr>
  </w:style>
  <w:style w:type="character" w:customStyle="1" w:styleId="FunotentextZchn">
    <w:name w:val="Fußnotentext Zchn"/>
    <w:link w:val="Funotentext"/>
    <w:uiPriority w:val="99"/>
    <w:semiHidden/>
    <w:rsid w:val="00EA0D94"/>
    <w:rPr>
      <w:rFonts w:ascii="Arial" w:hAnsi="Arial"/>
    </w:rPr>
  </w:style>
  <w:style w:type="character" w:styleId="Funotenzeichen">
    <w:name w:val="footnote reference"/>
    <w:uiPriority w:val="99"/>
    <w:semiHidden/>
    <w:unhideWhenUsed/>
    <w:rsid w:val="00EA0D94"/>
    <w:rPr>
      <w:vertAlign w:val="superscript"/>
    </w:rPr>
  </w:style>
  <w:style w:type="paragraph" w:customStyle="1" w:styleId="FPSKurzgutachtenFunote">
    <w:name w:val="FPS Kurzgutachten Fußnote"/>
    <w:basedOn w:val="Funotentext"/>
    <w:link w:val="FPSKurzgutachtenFunoteZchn"/>
    <w:uiPriority w:val="99"/>
    <w:semiHidden/>
    <w:qFormat/>
    <w:rsid w:val="00EA0D94"/>
    <w:pPr>
      <w:tabs>
        <w:tab w:val="left" w:pos="1418"/>
      </w:tabs>
      <w:ind w:left="1418" w:hanging="567"/>
    </w:pPr>
  </w:style>
  <w:style w:type="character" w:customStyle="1" w:styleId="FPSKurzgutachtenFunoteZchn">
    <w:name w:val="FPS Kurzgutachten Fußnote Zchn"/>
    <w:link w:val="FPSKurzgutachtenFunote"/>
    <w:uiPriority w:val="99"/>
    <w:semiHidden/>
    <w:rsid w:val="00EA0D94"/>
    <w:rPr>
      <w:rFonts w:ascii="Arial" w:hAnsi="Arial"/>
    </w:rPr>
  </w:style>
  <w:style w:type="paragraph" w:customStyle="1" w:styleId="FPSGAZitat">
    <w:name w:val="FPS GA Zitat"/>
    <w:basedOn w:val="Zitat"/>
    <w:rsid w:val="00EA0D94"/>
  </w:style>
  <w:style w:type="paragraph" w:customStyle="1" w:styleId="Funotentrennlinie">
    <w:name w:val="Fußnotentrennlinie"/>
    <w:basedOn w:val="Standard"/>
    <w:semiHidden/>
    <w:rsid w:val="00EA0D94"/>
    <w:pPr>
      <w:ind w:firstLine="567"/>
    </w:pPr>
  </w:style>
  <w:style w:type="character" w:customStyle="1" w:styleId="FPSGAFundstelleZchn">
    <w:name w:val="FPS GA Fundstelle Zchn"/>
    <w:basedOn w:val="FPSGATextohneRdNrZchn"/>
    <w:link w:val="FPSGAFundstelle"/>
    <w:rsid w:val="00EA0D94"/>
    <w:rPr>
      <w:rFonts w:ascii="Arial Narrow" w:hAnsi="Arial Narro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645586">
      <w:bodyDiv w:val="1"/>
      <w:marLeft w:val="0"/>
      <w:marRight w:val="0"/>
      <w:marTop w:val="0"/>
      <w:marBottom w:val="0"/>
      <w:divBdr>
        <w:top w:val="none" w:sz="0" w:space="0" w:color="auto"/>
        <w:left w:val="none" w:sz="0" w:space="0" w:color="auto"/>
        <w:bottom w:val="none" w:sz="0" w:space="0" w:color="auto"/>
        <w:right w:val="none" w:sz="0" w:space="0" w:color="auto"/>
      </w:divBdr>
      <w:divsChild>
        <w:div w:id="1903633421">
          <w:marLeft w:val="0"/>
          <w:marRight w:val="0"/>
          <w:marTop w:val="0"/>
          <w:marBottom w:val="0"/>
          <w:divBdr>
            <w:top w:val="none" w:sz="0" w:space="0" w:color="auto"/>
            <w:left w:val="none" w:sz="0" w:space="0" w:color="auto"/>
            <w:bottom w:val="none" w:sz="0" w:space="0" w:color="auto"/>
            <w:right w:val="none" w:sz="0" w:space="0" w:color="auto"/>
          </w:divBdr>
          <w:divsChild>
            <w:div w:id="1867213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046798">
      <w:bodyDiv w:val="1"/>
      <w:marLeft w:val="0"/>
      <w:marRight w:val="0"/>
      <w:marTop w:val="0"/>
      <w:marBottom w:val="0"/>
      <w:divBdr>
        <w:top w:val="none" w:sz="0" w:space="0" w:color="auto"/>
        <w:left w:val="none" w:sz="0" w:space="0" w:color="auto"/>
        <w:bottom w:val="none" w:sz="0" w:space="0" w:color="auto"/>
        <w:right w:val="none" w:sz="0" w:space="0" w:color="auto"/>
      </w:divBdr>
    </w:div>
    <w:div w:id="1882011731">
      <w:bodyDiv w:val="1"/>
      <w:marLeft w:val="0"/>
      <w:marRight w:val="0"/>
      <w:marTop w:val="0"/>
      <w:marBottom w:val="0"/>
      <w:divBdr>
        <w:top w:val="none" w:sz="0" w:space="0" w:color="auto"/>
        <w:left w:val="none" w:sz="0" w:space="0" w:color="auto"/>
        <w:bottom w:val="none" w:sz="0" w:space="0" w:color="auto"/>
        <w:right w:val="none" w:sz="0" w:space="0" w:color="auto"/>
      </w:divBdr>
      <w:divsChild>
        <w:div w:id="190725214">
          <w:marLeft w:val="0"/>
          <w:marRight w:val="0"/>
          <w:marTop w:val="0"/>
          <w:marBottom w:val="0"/>
          <w:divBdr>
            <w:top w:val="none" w:sz="0" w:space="0" w:color="auto"/>
            <w:left w:val="none" w:sz="0" w:space="0" w:color="auto"/>
            <w:bottom w:val="none" w:sz="0" w:space="0" w:color="auto"/>
            <w:right w:val="none" w:sz="0" w:space="0" w:color="auto"/>
          </w:divBdr>
          <w:divsChild>
            <w:div w:id="135955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EE1C819DB6A4C6D98FBA5B538FFF6AA"/>
        <w:category>
          <w:name w:val="Allgemein"/>
          <w:gallery w:val="placeholder"/>
        </w:category>
        <w:types>
          <w:type w:val="bbPlcHdr"/>
        </w:types>
        <w:behaviors>
          <w:behavior w:val="content"/>
        </w:behaviors>
        <w:guid w:val="{941391BE-3C9C-4BE7-8BB8-5FB0E9641DBD}"/>
      </w:docPartPr>
      <w:docPartBody>
        <w:p w:rsidR="007248B8" w:rsidRDefault="00DE3CCE" w:rsidP="00DE3CCE">
          <w:pPr>
            <w:pStyle w:val="7EE1C819DB6A4C6D98FBA5B538FFF6AA"/>
          </w:pPr>
          <w:r w:rsidRPr="00A01965">
            <w:rPr>
              <w:rStyle w:val="Platzhaltertext"/>
            </w:rPr>
            <w:t>Klicken Sie hier, um Text einzugeben.</w:t>
          </w:r>
        </w:p>
      </w:docPartBody>
    </w:docPart>
    <w:docPart>
      <w:docPartPr>
        <w:name w:val="4B7546734F7D4B668F8684DDA7C01341"/>
        <w:category>
          <w:name w:val="Allgemein"/>
          <w:gallery w:val="placeholder"/>
        </w:category>
        <w:types>
          <w:type w:val="bbPlcHdr"/>
        </w:types>
        <w:behaviors>
          <w:behavior w:val="content"/>
        </w:behaviors>
        <w:guid w:val="{5F63B026-0A19-4D59-8748-F29B9D6EB129}"/>
      </w:docPartPr>
      <w:docPartBody>
        <w:p w:rsidR="007248B8" w:rsidRDefault="00DE3CCE" w:rsidP="00DE3CCE">
          <w:pPr>
            <w:pStyle w:val="4B7546734F7D4B668F8684DDA7C01341"/>
          </w:pPr>
          <w:r w:rsidRPr="00A01965">
            <w:rPr>
              <w:rStyle w:val="Platzhaltertext"/>
            </w:rPr>
            <w:t>Klicken Sie hier, um Text einzugeben.</w:t>
          </w:r>
        </w:p>
      </w:docPartBody>
    </w:docPart>
    <w:docPart>
      <w:docPartPr>
        <w:name w:val="BD8C8E37164948F5B52FD1C685C14213"/>
        <w:category>
          <w:name w:val="Allgemein"/>
          <w:gallery w:val="placeholder"/>
        </w:category>
        <w:types>
          <w:type w:val="bbPlcHdr"/>
        </w:types>
        <w:behaviors>
          <w:behavior w:val="content"/>
        </w:behaviors>
        <w:guid w:val="{2335C428-1653-4574-8B9E-17586421D5CE}"/>
      </w:docPartPr>
      <w:docPartBody>
        <w:p w:rsidR="007248B8" w:rsidRDefault="00DE3CCE" w:rsidP="00DE3CCE">
          <w:pPr>
            <w:pStyle w:val="BD8C8E37164948F5B52FD1C685C14213"/>
          </w:pPr>
          <w:r w:rsidRPr="00A01965">
            <w:rPr>
              <w:rStyle w:val="Platzhaltertext"/>
            </w:rPr>
            <w:t>Klicken Sie hier, um Text einzugeben.</w:t>
          </w:r>
        </w:p>
      </w:docPartBody>
    </w:docPart>
    <w:docPart>
      <w:docPartPr>
        <w:name w:val="50D04BA1BDC1456A87F694DBAE62B7B3"/>
        <w:category>
          <w:name w:val="Allgemein"/>
          <w:gallery w:val="placeholder"/>
        </w:category>
        <w:types>
          <w:type w:val="bbPlcHdr"/>
        </w:types>
        <w:behaviors>
          <w:behavior w:val="content"/>
        </w:behaviors>
        <w:guid w:val="{381374EC-4E9D-4B47-8D42-0E41FC287682}"/>
      </w:docPartPr>
      <w:docPartBody>
        <w:p w:rsidR="007248B8" w:rsidRDefault="00DE3CCE" w:rsidP="00DE3CCE">
          <w:pPr>
            <w:pStyle w:val="50D04BA1BDC1456A87F694DBAE62B7B3"/>
          </w:pPr>
          <w:r w:rsidRPr="00A01965">
            <w:rPr>
              <w:rStyle w:val="Platzhaltertext"/>
            </w:rPr>
            <w:t>Klicken Sie hier, um Text einzugeben.</w:t>
          </w:r>
        </w:p>
      </w:docPartBody>
    </w:docPart>
    <w:docPart>
      <w:docPartPr>
        <w:name w:val="620552140D8A4971A48BCD1EFC761DDB"/>
        <w:category>
          <w:name w:val="Allgemein"/>
          <w:gallery w:val="placeholder"/>
        </w:category>
        <w:types>
          <w:type w:val="bbPlcHdr"/>
        </w:types>
        <w:behaviors>
          <w:behavior w:val="content"/>
        </w:behaviors>
        <w:guid w:val="{B54DAE60-D86D-4751-B005-4545BC1D2AEE}"/>
      </w:docPartPr>
      <w:docPartBody>
        <w:p w:rsidR="003F0F4E" w:rsidRDefault="00B17F52" w:rsidP="00B17F52">
          <w:pPr>
            <w:pStyle w:val="620552140D8A4971A48BCD1EFC761DDB"/>
          </w:pPr>
          <w:r w:rsidRPr="00A01965">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50FC"/>
    <w:rsid w:val="00074A8E"/>
    <w:rsid w:val="000D0936"/>
    <w:rsid w:val="00112733"/>
    <w:rsid w:val="00131A49"/>
    <w:rsid w:val="00181C2B"/>
    <w:rsid w:val="001A5A3E"/>
    <w:rsid w:val="001C50FC"/>
    <w:rsid w:val="001F31AA"/>
    <w:rsid w:val="002D0E03"/>
    <w:rsid w:val="002F342A"/>
    <w:rsid w:val="003617FE"/>
    <w:rsid w:val="00386B69"/>
    <w:rsid w:val="003964B3"/>
    <w:rsid w:val="003E0858"/>
    <w:rsid w:val="003E6FA4"/>
    <w:rsid w:val="003F0F4E"/>
    <w:rsid w:val="0048208E"/>
    <w:rsid w:val="005149BA"/>
    <w:rsid w:val="00544489"/>
    <w:rsid w:val="005679CE"/>
    <w:rsid w:val="00572A0C"/>
    <w:rsid w:val="005E6424"/>
    <w:rsid w:val="00607DCE"/>
    <w:rsid w:val="00617CA5"/>
    <w:rsid w:val="00646F08"/>
    <w:rsid w:val="00712CD9"/>
    <w:rsid w:val="007248B8"/>
    <w:rsid w:val="007A5320"/>
    <w:rsid w:val="007E3D69"/>
    <w:rsid w:val="0083490F"/>
    <w:rsid w:val="00873B69"/>
    <w:rsid w:val="00895D06"/>
    <w:rsid w:val="00896C7D"/>
    <w:rsid w:val="009500CD"/>
    <w:rsid w:val="009643B9"/>
    <w:rsid w:val="00964515"/>
    <w:rsid w:val="00994B80"/>
    <w:rsid w:val="00A1776B"/>
    <w:rsid w:val="00A4631F"/>
    <w:rsid w:val="00AA68F9"/>
    <w:rsid w:val="00AF7165"/>
    <w:rsid w:val="00B17F52"/>
    <w:rsid w:val="00B9324A"/>
    <w:rsid w:val="00BE0A11"/>
    <w:rsid w:val="00CE56F8"/>
    <w:rsid w:val="00D16091"/>
    <w:rsid w:val="00D31BC0"/>
    <w:rsid w:val="00DE3CCE"/>
    <w:rsid w:val="00E20C18"/>
    <w:rsid w:val="00E716A5"/>
    <w:rsid w:val="00ED2332"/>
    <w:rsid w:val="00F12597"/>
    <w:rsid w:val="00F63F62"/>
    <w:rsid w:val="00FD11FD"/>
    <w:rsid w:val="00FE4972"/>
    <w:rsid w:val="00FE64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17F52"/>
    <w:rPr>
      <w:color w:val="808080"/>
    </w:rPr>
  </w:style>
  <w:style w:type="paragraph" w:customStyle="1" w:styleId="7EE1C819DB6A4C6D98FBA5B538FFF6AA">
    <w:name w:val="7EE1C819DB6A4C6D98FBA5B538FFF6AA"/>
    <w:rsid w:val="00DE3CCE"/>
  </w:style>
  <w:style w:type="paragraph" w:customStyle="1" w:styleId="4B7546734F7D4B668F8684DDA7C01341">
    <w:name w:val="4B7546734F7D4B668F8684DDA7C01341"/>
    <w:rsid w:val="00DE3CCE"/>
  </w:style>
  <w:style w:type="paragraph" w:customStyle="1" w:styleId="BD8C8E37164948F5B52FD1C685C14213">
    <w:name w:val="BD8C8E37164948F5B52FD1C685C14213"/>
    <w:rsid w:val="00DE3CCE"/>
  </w:style>
  <w:style w:type="paragraph" w:customStyle="1" w:styleId="50D04BA1BDC1456A87F694DBAE62B7B3">
    <w:name w:val="50D04BA1BDC1456A87F694DBAE62B7B3"/>
    <w:rsid w:val="00DE3CCE"/>
  </w:style>
  <w:style w:type="paragraph" w:customStyle="1" w:styleId="620552140D8A4971A48BCD1EFC761DDB">
    <w:name w:val="620552140D8A4971A48BCD1EFC761DDB"/>
    <w:rsid w:val="00B17F5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999929 xmlns="http://www.datev.de/BSOffice/999929">5e25841b-e346-4ea8-ab7b-0ac4c9cd4a81</BSO999929>
</file>

<file path=customXml/item2.xml><?xml version="1.0" encoding="utf-8"?>
<properties xmlns="http://www.imanage.com/work/xmlschema">
  <documentid>DMS!8486158.2</documentid>
  <senderid>ROSENKOETTER</senderid>
  <senderemail>ROSENKOETTER@FPS-LAW.DE</senderemail>
  <lastmodified>2026-04-26T20:11:00.0000000+02:00</lastmodified>
  <database>DMS</database>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B7B39-ADA1-41A1-9A64-DC9F30F2EBA4}">
  <ds:schemaRefs>
    <ds:schemaRef ds:uri="http://www.datev.de/BSOffice/999929"/>
  </ds:schemaRefs>
</ds:datastoreItem>
</file>

<file path=customXml/itemProps2.xml><?xml version="1.0" encoding="utf-8"?>
<ds:datastoreItem xmlns:ds="http://schemas.openxmlformats.org/officeDocument/2006/customXml" ds:itemID="{1BF2B8FE-E107-4E9F-BF95-BFB6E62F4895}">
  <ds:schemaRefs>
    <ds:schemaRef ds:uri="http://www.imanage.com/work/xmlschema"/>
  </ds:schemaRefs>
</ds:datastoreItem>
</file>

<file path=customXml/itemProps3.xml><?xml version="1.0" encoding="utf-8"?>
<ds:datastoreItem xmlns:ds="http://schemas.openxmlformats.org/officeDocument/2006/customXml" ds:itemID="{3074BBF0-EEF6-45D4-989F-A278EA4CF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3927</Words>
  <Characters>27181</Characters>
  <Application>Microsoft Office Word</Application>
  <DocSecurity>0</DocSecurity>
  <Lines>755</Lines>
  <Paragraphs>320</Paragraphs>
  <ScaleCrop>false</ScaleCrop>
  <HeadingPairs>
    <vt:vector size="2" baseType="variant">
      <vt:variant>
        <vt:lpstr>Titel</vt:lpstr>
      </vt:variant>
      <vt:variant>
        <vt:i4>1</vt:i4>
      </vt:variant>
    </vt:vector>
  </HeadingPairs>
  <TitlesOfParts>
    <vt:vector size="1" baseType="lpstr">
      <vt:lpstr>T E I L N A H M E A N T R A G</vt:lpstr>
    </vt:vector>
  </TitlesOfParts>
  <Company>Fraport AG</Company>
  <LinksUpToDate>false</LinksUpToDate>
  <CharactersWithSpaces>30788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I L N A H M E A N T R A G</dc:title>
  <dc:creator>roesler</dc:creator>
  <cp:lastModifiedBy>FPS</cp:lastModifiedBy>
  <cp:revision>2</cp:revision>
  <cp:lastPrinted>2016-05-03T14:49:00Z</cp:lastPrinted>
  <dcterms:created xsi:type="dcterms:W3CDTF">2026-05-11T18:55:00Z</dcterms:created>
  <dcterms:modified xsi:type="dcterms:W3CDTF">2026-05-11T18:55:00Z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BETREFF">
    <vt:lpwstr>1293459 - Formblatt-Eignungsnachweis-Interessensbekundungsverfahren KiTa</vt:lpwstr>
  </property>
  <property fmtid="{D5CDD505-2E9C-101B-9397-08002B2CF9AE}" pid="3" name="DATEV-DMS_DOKU_NR">
    <vt:lpwstr>1399502</vt:lpwstr>
  </property>
  <property fmtid="{D5CDD505-2E9C-101B-9397-08002B2CF9AE}" pid="4" name="DATEV-DMS_MANDANT_BEZ">
    <vt:lpwstr>Bistum Limburg - Bischöfliches Ordinariat - St. Bonifatius, Steinbach</vt:lpwstr>
  </property>
  <property fmtid="{D5CDD505-2E9C-101B-9397-08002B2CF9AE}" pid="5" name="DATEV-DMS_MANDANT_NR">
    <vt:lpwstr>002254-2016/001:00</vt:lpwstr>
  </property>
</Properties>
</file>